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4917E2"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4917E2" w:rsidRDefault="0046735E" w:rsidP="0046735E">
            <w:pPr>
              <w:suppressAutoHyphens w:val="0"/>
              <w:spacing w:line="240" w:lineRule="auto"/>
              <w:ind w:firstLine="0"/>
              <w:rPr>
                <w:bCs w:val="0"/>
                <w:snapToGrid w:val="0"/>
                <w:sz w:val="24"/>
                <w:szCs w:val="24"/>
                <w:lang w:eastAsia="ru-RU"/>
              </w:rPr>
            </w:pPr>
          </w:p>
          <w:p w14:paraId="020C1174" w14:textId="1EB6DB1A" w:rsidR="0046735E" w:rsidRPr="004917E2" w:rsidRDefault="0046735E" w:rsidP="0046735E">
            <w:pPr>
              <w:suppressAutoHyphens w:val="0"/>
              <w:spacing w:line="240" w:lineRule="auto"/>
              <w:ind w:firstLine="0"/>
              <w:rPr>
                <w:bCs w:val="0"/>
                <w:snapToGrid w:val="0"/>
                <w:sz w:val="24"/>
                <w:szCs w:val="24"/>
                <w:lang w:eastAsia="ru-RU"/>
              </w:rPr>
            </w:pPr>
            <w:r w:rsidRPr="004917E2">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4917E2" w:rsidRPr="004917E2">
              <w:rPr>
                <w:bCs w:val="0"/>
                <w:snapToGrid w:val="0"/>
                <w:sz w:val="24"/>
                <w:szCs w:val="24"/>
                <w:lang w:eastAsia="ru-RU"/>
              </w:rPr>
              <w:t xml:space="preserve">№ </w:t>
            </w:r>
            <w:r w:rsidRPr="004917E2">
              <w:rPr>
                <w:bCs w:val="0"/>
                <w:snapToGrid w:val="0"/>
                <w:sz w:val="24"/>
                <w:szCs w:val="24"/>
                <w:lang w:eastAsia="ru-RU"/>
              </w:rPr>
              <w:t>УД-</w:t>
            </w:r>
            <w:r w:rsidR="004917E2" w:rsidRPr="004917E2">
              <w:rPr>
                <w:bCs w:val="0"/>
                <w:snapToGrid w:val="0"/>
                <w:sz w:val="24"/>
                <w:szCs w:val="24"/>
                <w:lang w:eastAsia="ru-RU"/>
              </w:rPr>
              <w:t>203</w:t>
            </w:r>
            <w:r w:rsidRPr="004917E2">
              <w:rPr>
                <w:bCs w:val="0"/>
                <w:spacing w:val="-4"/>
                <w:sz w:val="24"/>
                <w:szCs w:val="24"/>
              </w:rPr>
              <w:t xml:space="preserve"> от </w:t>
            </w:r>
            <w:r w:rsidR="004917E2">
              <w:rPr>
                <w:bCs w:val="0"/>
                <w:spacing w:val="-4"/>
                <w:sz w:val="24"/>
                <w:szCs w:val="24"/>
              </w:rPr>
              <w:t>23.04.2018 г.</w:t>
            </w:r>
          </w:p>
          <w:p w14:paraId="24063C79" w14:textId="77777777" w:rsidR="0046735E" w:rsidRPr="004917E2"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20D5D974" w:rsidR="00935C24" w:rsidRPr="00556B64" w:rsidRDefault="00E86E35" w:rsidP="004917E2">
      <w:pPr>
        <w:pStyle w:val="a"/>
        <w:numPr>
          <w:ilvl w:val="0"/>
          <w:numId w:val="0"/>
        </w:numPr>
        <w:suppressAutoHyphens w:val="0"/>
        <w:autoSpaceDE w:val="0"/>
        <w:autoSpaceDN w:val="0"/>
        <w:spacing w:before="40" w:line="240" w:lineRule="auto"/>
        <w:ind w:left="567"/>
        <w:contextualSpacing w:val="0"/>
        <w:jc w:val="center"/>
        <w:rPr>
          <w:b/>
          <w:sz w:val="24"/>
          <w:szCs w:val="24"/>
        </w:rPr>
      </w:pPr>
      <w:r w:rsidRPr="004917E2">
        <w:rPr>
          <w:b/>
          <w:sz w:val="24"/>
        </w:rPr>
        <w:t xml:space="preserve">на </w:t>
      </w:r>
      <w:r w:rsidRPr="004917E2">
        <w:rPr>
          <w:b/>
          <w:sz w:val="24"/>
          <w:szCs w:val="24"/>
        </w:rPr>
        <w:t xml:space="preserve">право заключения </w:t>
      </w:r>
      <w:r w:rsidR="00935C24" w:rsidRPr="004917E2">
        <w:rPr>
          <w:b/>
          <w:sz w:val="24"/>
          <w:szCs w:val="24"/>
        </w:rPr>
        <w:t>договор</w:t>
      </w:r>
      <w:r w:rsidR="004917E2" w:rsidRPr="004917E2">
        <w:rPr>
          <w:b/>
          <w:sz w:val="24"/>
          <w:szCs w:val="24"/>
        </w:rPr>
        <w:t>а поставки</w:t>
      </w:r>
      <w:r w:rsidR="00935C24" w:rsidRPr="004917E2">
        <w:rPr>
          <w:b/>
          <w:sz w:val="24"/>
          <w:szCs w:val="24"/>
        </w:rPr>
        <w:t xml:space="preserve"> </w:t>
      </w:r>
      <w:r w:rsidR="004917E2" w:rsidRPr="004917E2">
        <w:rPr>
          <w:b/>
          <w:sz w:val="24"/>
          <w:szCs w:val="24"/>
        </w:rPr>
        <w:t>печатной продукци</w:t>
      </w:r>
      <w:r w:rsidR="004917E2">
        <w:rPr>
          <w:b/>
          <w:sz w:val="24"/>
          <w:szCs w:val="24"/>
        </w:rPr>
        <w:t>и для нужд филиала ПАО «МРСК Юга» - «Ростовэнерго»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4703E9F1" w14:textId="77777777" w:rsidR="004917E2" w:rsidRDefault="004917E2" w:rsidP="007A1F3E">
      <w:pPr>
        <w:pStyle w:val="1f6"/>
        <w:spacing w:line="264" w:lineRule="auto"/>
        <w:ind w:left="0" w:right="0"/>
        <w:jc w:val="center"/>
        <w:rPr>
          <w:rFonts w:ascii="Times New Roman" w:hAnsi="Times New Roman"/>
          <w:sz w:val="24"/>
          <w:szCs w:val="24"/>
        </w:rPr>
      </w:pPr>
    </w:p>
    <w:p w14:paraId="7C32A23B" w14:textId="77777777" w:rsidR="004917E2" w:rsidRDefault="004917E2" w:rsidP="007A1F3E">
      <w:pPr>
        <w:pStyle w:val="1f6"/>
        <w:spacing w:line="264" w:lineRule="auto"/>
        <w:ind w:left="0" w:right="0"/>
        <w:jc w:val="center"/>
        <w:rPr>
          <w:rFonts w:ascii="Times New Roman" w:hAnsi="Times New Roman"/>
          <w:sz w:val="24"/>
          <w:szCs w:val="24"/>
        </w:rPr>
      </w:pPr>
    </w:p>
    <w:p w14:paraId="73176EDC" w14:textId="77777777" w:rsidR="004917E2" w:rsidRPr="00556B64" w:rsidRDefault="004917E2"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128EBFCD" w:rsidR="00E86E35" w:rsidRPr="004917E2" w:rsidRDefault="00E86E35" w:rsidP="004917E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4917E2">
        <w:rPr>
          <w:b/>
          <w:bCs/>
        </w:rPr>
        <w:t>Ключникова Ольга Сергеевна,</w:t>
      </w:r>
      <w:r w:rsidR="00B2272D" w:rsidRPr="004917E2">
        <w:rPr>
          <w:bCs/>
        </w:rPr>
        <w:t xml:space="preserve"> тел.: (863) 307-04-83, </w:t>
      </w:r>
      <w:proofErr w:type="gramStart"/>
      <w:r w:rsidR="00B2272D" w:rsidRPr="004917E2">
        <w:rPr>
          <w:bCs/>
        </w:rPr>
        <w:t>е</w:t>
      </w:r>
      <w:proofErr w:type="gramEnd"/>
      <w:r w:rsidR="00B2272D" w:rsidRPr="004917E2">
        <w:rPr>
          <w:bCs/>
        </w:rPr>
        <w:t>-</w:t>
      </w:r>
      <w:proofErr w:type="spellStart"/>
      <w:r w:rsidR="00B2272D" w:rsidRPr="004917E2">
        <w:rPr>
          <w:bCs/>
        </w:rPr>
        <w:t>mail</w:t>
      </w:r>
      <w:proofErr w:type="spellEnd"/>
      <w:r w:rsidR="00B2272D" w:rsidRPr="004917E2">
        <w:rPr>
          <w:bCs/>
        </w:rPr>
        <w:t xml:space="preserve">: </w:t>
      </w:r>
      <w:hyperlink r:id="rId19" w:history="1">
        <w:r w:rsidR="00B2272D" w:rsidRPr="004917E2">
          <w:rPr>
            <w:rStyle w:val="a9"/>
            <w:bCs/>
            <w:lang w:val="en-US"/>
          </w:rPr>
          <w:t>kluchnikovaos</w:t>
        </w:r>
        <w:r w:rsidR="00B2272D" w:rsidRPr="004917E2">
          <w:rPr>
            <w:rStyle w:val="a9"/>
            <w:bCs/>
          </w:rPr>
          <w:t>@</w:t>
        </w:r>
        <w:r w:rsidR="00B2272D" w:rsidRPr="004917E2">
          <w:rPr>
            <w:rStyle w:val="a9"/>
            <w:bCs/>
            <w:lang w:val="en-US"/>
          </w:rPr>
          <w:t>mrsk</w:t>
        </w:r>
        <w:r w:rsidR="00B2272D" w:rsidRPr="004917E2">
          <w:rPr>
            <w:rStyle w:val="a9"/>
            <w:bCs/>
          </w:rPr>
          <w:t>-</w:t>
        </w:r>
        <w:r w:rsidR="00B2272D" w:rsidRPr="004917E2">
          <w:rPr>
            <w:rStyle w:val="a9"/>
            <w:bCs/>
            <w:lang w:val="en-US"/>
          </w:rPr>
          <w:t>yuga</w:t>
        </w:r>
        <w:r w:rsidR="00B2272D" w:rsidRPr="004917E2">
          <w:rPr>
            <w:rStyle w:val="a9"/>
            <w:bCs/>
          </w:rPr>
          <w:t>.</w:t>
        </w:r>
        <w:r w:rsidR="00B2272D" w:rsidRPr="004917E2">
          <w:rPr>
            <w:rStyle w:val="a9"/>
            <w:bCs/>
            <w:lang w:val="en-US"/>
          </w:rPr>
          <w:t>ru</w:t>
        </w:r>
      </w:hyperlink>
      <w:r w:rsidRPr="004917E2">
        <w:t>,</w:t>
      </w:r>
      <w:r w:rsidRPr="00556B64">
        <w:t xml:space="preserve"> Извещением о проведении открытого </w:t>
      </w:r>
      <w:r w:rsidRPr="00556B64">
        <w:rPr>
          <w:iCs/>
        </w:rPr>
        <w:t>запроса предложений</w:t>
      </w:r>
      <w:r w:rsidRPr="00556B64">
        <w:t>, опубликованным:</w:t>
      </w:r>
      <w:r w:rsidR="004917E2">
        <w:t xml:space="preserve"> </w:t>
      </w:r>
      <w:r w:rsidRPr="004917E2">
        <w:rPr>
          <w:szCs w:val="24"/>
        </w:rPr>
        <w:t xml:space="preserve">на официальном сайте </w:t>
      </w:r>
      <w:r w:rsidRPr="004917E2">
        <w:rPr>
          <w:szCs w:val="24"/>
          <w:u w:val="single"/>
        </w:rPr>
        <w:t>www.zakupki.gov.ru</w:t>
      </w:r>
      <w:r w:rsidRPr="004917E2">
        <w:rPr>
          <w:szCs w:val="24"/>
        </w:rPr>
        <w:t xml:space="preserve">, на сайте электронной торговой площадки (далее – ЭТП) </w:t>
      </w:r>
      <w:hyperlink r:id="rId20" w:history="1">
        <w:r w:rsidR="004917E2" w:rsidRPr="00686D9B">
          <w:rPr>
            <w:rStyle w:val="a9"/>
            <w:rFonts w:eastAsia="MS Mincho"/>
            <w:lang w:val="en-US" w:eastAsia="ja-JP"/>
          </w:rPr>
          <w:t>www</w:t>
        </w:r>
        <w:r w:rsidR="004917E2" w:rsidRPr="00686D9B">
          <w:rPr>
            <w:rStyle w:val="a9"/>
            <w:rFonts w:eastAsia="MS Mincho"/>
            <w:lang w:eastAsia="ja-JP"/>
          </w:rPr>
          <w:t>.</w:t>
        </w:r>
        <w:r w:rsidR="004917E2" w:rsidRPr="00686D9B">
          <w:rPr>
            <w:rStyle w:val="a9"/>
            <w:rFonts w:eastAsia="MS Mincho"/>
            <w:lang w:val="en-US" w:eastAsia="ja-JP"/>
          </w:rPr>
          <w:t>etp</w:t>
        </w:r>
        <w:r w:rsidR="004917E2" w:rsidRPr="00686D9B">
          <w:rPr>
            <w:rStyle w:val="a9"/>
            <w:rFonts w:eastAsia="MS Mincho"/>
            <w:lang w:eastAsia="ja-JP"/>
          </w:rPr>
          <w:t>.</w:t>
        </w:r>
        <w:r w:rsidR="004917E2" w:rsidRPr="00686D9B">
          <w:rPr>
            <w:rStyle w:val="a9"/>
            <w:rFonts w:eastAsia="MS Mincho"/>
            <w:lang w:val="en-US" w:eastAsia="ja-JP"/>
          </w:rPr>
          <w:t>rosseti</w:t>
        </w:r>
        <w:r w:rsidR="004917E2" w:rsidRPr="00686D9B">
          <w:rPr>
            <w:rStyle w:val="a9"/>
            <w:rFonts w:eastAsia="MS Mincho"/>
            <w:lang w:eastAsia="ja-JP"/>
          </w:rPr>
          <w:t>.</w:t>
        </w:r>
        <w:r w:rsidR="004917E2" w:rsidRPr="00686D9B">
          <w:rPr>
            <w:rStyle w:val="a9"/>
            <w:rFonts w:eastAsia="MS Mincho"/>
            <w:lang w:val="en-US" w:eastAsia="ja-JP"/>
          </w:rPr>
          <w:t>ru</w:t>
        </w:r>
      </w:hyperlink>
      <w:r w:rsidR="00D97B21" w:rsidRPr="004917E2">
        <w:rPr>
          <w:rStyle w:val="a9"/>
          <w:rFonts w:eastAsia="MS Mincho"/>
          <w:color w:val="auto"/>
          <w:u w:val="none"/>
          <w:lang w:eastAsia="ja-JP"/>
        </w:rPr>
        <w:t xml:space="preserve"> </w:t>
      </w:r>
      <w:r w:rsidRPr="004917E2">
        <w:rPr>
          <w:rStyle w:val="a9"/>
          <w:rFonts w:eastAsia="MS Mincho"/>
          <w:color w:val="auto"/>
          <w:szCs w:val="24"/>
        </w:rPr>
        <w:t>,</w:t>
      </w:r>
      <w:r w:rsidRPr="004917E2">
        <w:rPr>
          <w:szCs w:val="24"/>
        </w:rPr>
        <w:t xml:space="preserve">  на сайте </w:t>
      </w:r>
      <w:r w:rsidR="00ED5D25" w:rsidRPr="004917E2">
        <w:rPr>
          <w:szCs w:val="24"/>
        </w:rPr>
        <w:t>П</w:t>
      </w:r>
      <w:r w:rsidRPr="004917E2">
        <w:rPr>
          <w:szCs w:val="24"/>
        </w:rPr>
        <w:t xml:space="preserve">АО «МРСК </w:t>
      </w:r>
      <w:r w:rsidR="00725D97" w:rsidRPr="004917E2">
        <w:rPr>
          <w:szCs w:val="24"/>
        </w:rPr>
        <w:t>Юг</w:t>
      </w:r>
      <w:r w:rsidRPr="004917E2">
        <w:rPr>
          <w:szCs w:val="24"/>
        </w:rPr>
        <w:t xml:space="preserve">а» </w:t>
      </w:r>
      <w:r w:rsidR="00ED5D25" w:rsidRPr="004917E2">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4917E2">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4917E2">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2A8D5F3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4917E2">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A5CD33D" w:rsidR="00935C24" w:rsidRPr="004917E2"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4917E2" w:rsidRPr="004917E2">
        <w:rPr>
          <w:b/>
          <w:szCs w:val="24"/>
        </w:rPr>
        <w:t>право заключения договора поставки печатной продукци</w:t>
      </w:r>
      <w:r w:rsidR="004917E2">
        <w:rPr>
          <w:b/>
          <w:szCs w:val="24"/>
        </w:rPr>
        <w:t>и для нужд филиала ПАО «МРСК Юга» - «Ростовэнерго</w:t>
      </w:r>
      <w:r w:rsidR="004917E2" w:rsidRPr="004917E2">
        <w:rPr>
          <w:b/>
          <w:szCs w:val="24"/>
        </w:rPr>
        <w:t>»</w:t>
      </w:r>
      <w:r w:rsidR="00C53E73" w:rsidRPr="004917E2">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proofErr w:type="gramEnd"/>
      <w:r w:rsidR="00E645D0" w:rsidRPr="00E645D0">
        <w:rPr>
          <w:bCs/>
        </w:rPr>
        <w:t>»</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3D6014">
      <w:pPr>
        <w:pStyle w:val="6-"/>
        <w:numPr>
          <w:ilvl w:val="5"/>
          <w:numId w:val="54"/>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3D6014">
      <w:pPr>
        <w:pStyle w:val="5-"/>
        <w:numPr>
          <w:ilvl w:val="4"/>
          <w:numId w:val="53"/>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3D6014">
      <w:pPr>
        <w:pStyle w:val="6-"/>
        <w:numPr>
          <w:ilvl w:val="5"/>
          <w:numId w:val="55"/>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4917E2"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4917E2">
        <w:rPr>
          <w:b/>
          <w:szCs w:val="24"/>
        </w:rPr>
        <w:t>Начальная (максимальная) цена Договора (цена лота)</w:t>
      </w:r>
      <w:bookmarkEnd w:id="99"/>
      <w:bookmarkEnd w:id="100"/>
      <w:bookmarkEnd w:id="101"/>
      <w:bookmarkEnd w:id="102"/>
      <w:bookmarkEnd w:id="103"/>
    </w:p>
    <w:p w14:paraId="378F2DAA" w14:textId="1422F725" w:rsidR="007A1F3E" w:rsidRPr="004917E2" w:rsidRDefault="007A1F3E" w:rsidP="004917E2">
      <w:pPr>
        <w:pStyle w:val="4-"/>
        <w:numPr>
          <w:ilvl w:val="3"/>
          <w:numId w:val="40"/>
        </w:numPr>
        <w:tabs>
          <w:tab w:val="left" w:pos="1418"/>
        </w:tabs>
        <w:spacing w:line="276" w:lineRule="auto"/>
        <w:ind w:left="0" w:firstLine="709"/>
        <w:rPr>
          <w:bCs/>
          <w:szCs w:val="24"/>
        </w:rPr>
      </w:pPr>
      <w:r w:rsidRPr="004917E2">
        <w:rPr>
          <w:bCs/>
          <w:szCs w:val="24"/>
        </w:rPr>
        <w:t xml:space="preserve"> Начальная (максимальная) цена Договора</w:t>
      </w:r>
      <w:r w:rsidR="0016027F" w:rsidRPr="004917E2">
        <w:rPr>
          <w:bCs/>
          <w:szCs w:val="24"/>
        </w:rPr>
        <w:t xml:space="preserve"> (цена закупки</w:t>
      </w:r>
      <w:r w:rsidRPr="004917E2">
        <w:rPr>
          <w:bCs/>
          <w:szCs w:val="24"/>
        </w:rPr>
        <w:t>) –</w:t>
      </w:r>
      <w:r w:rsidRPr="004917E2">
        <w:rPr>
          <w:szCs w:val="24"/>
        </w:rPr>
        <w:t xml:space="preserve"> </w:t>
      </w:r>
      <w:r w:rsidR="004917E2" w:rsidRPr="004917E2">
        <w:rPr>
          <w:b/>
          <w:szCs w:val="24"/>
        </w:rPr>
        <w:t>2 062 677,76</w:t>
      </w:r>
      <w:r w:rsidR="00CE72BD" w:rsidRPr="004917E2">
        <w:rPr>
          <w:b/>
          <w:szCs w:val="24"/>
        </w:rPr>
        <w:t xml:space="preserve"> руб. с учётом  НДС; (</w:t>
      </w:r>
      <w:r w:rsidR="004917E2" w:rsidRPr="004917E2">
        <w:rPr>
          <w:b/>
          <w:szCs w:val="24"/>
        </w:rPr>
        <w:t>1 748 032,00</w:t>
      </w:r>
      <w:r w:rsidR="00CE72BD" w:rsidRPr="004917E2">
        <w:rPr>
          <w:b/>
          <w:szCs w:val="24"/>
        </w:rPr>
        <w:t xml:space="preserve"> руб. без НДС)</w:t>
      </w:r>
      <w:r w:rsidRPr="004917E2">
        <w:rPr>
          <w:szCs w:val="24"/>
        </w:rPr>
        <w:t>.</w:t>
      </w:r>
      <w:r w:rsidR="0016027F" w:rsidRPr="004917E2">
        <w:rPr>
          <w:szCs w:val="24"/>
        </w:rPr>
        <w:t xml:space="preserve"> </w:t>
      </w:r>
      <w:r w:rsidRPr="004917E2">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3F5B24DB"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004917E2"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2D15C18" w14:textId="469887B1" w:rsidR="00D124FD" w:rsidRDefault="004917E2" w:rsidP="00BC7712">
      <w:pPr>
        <w:pStyle w:val="4-"/>
        <w:numPr>
          <w:ilvl w:val="3"/>
          <w:numId w:val="40"/>
        </w:numPr>
        <w:tabs>
          <w:tab w:val="left" w:pos="1418"/>
        </w:tabs>
        <w:spacing w:line="276" w:lineRule="auto"/>
        <w:ind w:left="0" w:firstLine="709"/>
        <w:rPr>
          <w:bCs/>
          <w:szCs w:val="24"/>
        </w:rPr>
      </w:pPr>
      <w:r>
        <w:rPr>
          <w:bCs/>
          <w:szCs w:val="24"/>
        </w:rPr>
        <w:t xml:space="preserve"> </w:t>
      </w:r>
      <w:r w:rsidRPr="00D926BF">
        <w:rPr>
          <w:bCs/>
          <w:szCs w:val="24"/>
        </w:rPr>
        <w:t xml:space="preserve">В </w:t>
      </w:r>
      <w:proofErr w:type="gramStart"/>
      <w:r w:rsidRPr="00D926BF">
        <w:rPr>
          <w:bCs/>
          <w:szCs w:val="24"/>
        </w:rPr>
        <w:t>письме</w:t>
      </w:r>
      <w:proofErr w:type="gramEnd"/>
      <w:r w:rsidRPr="00D926BF">
        <w:rPr>
          <w:bCs/>
          <w:szCs w:val="24"/>
        </w:rPr>
        <w:t xml:space="preserve"> о подач</w:t>
      </w:r>
      <w:r>
        <w:rPr>
          <w:bCs/>
          <w:szCs w:val="24"/>
        </w:rPr>
        <w:t>е</w:t>
      </w:r>
      <w:r w:rsidRPr="00D926BF">
        <w:rPr>
          <w:bCs/>
          <w:szCs w:val="24"/>
        </w:rPr>
        <w:t xml:space="preserve"> оферты указывается общая сумма договора и сумма единичных расценок ТМЦ. В коммерческом </w:t>
      </w:r>
      <w:proofErr w:type="gramStart"/>
      <w:r w:rsidRPr="00D926BF">
        <w:rPr>
          <w:bCs/>
          <w:szCs w:val="24"/>
        </w:rPr>
        <w:t>предложении</w:t>
      </w:r>
      <w:proofErr w:type="gramEnd"/>
      <w:r w:rsidRPr="00D926BF">
        <w:rPr>
          <w:bCs/>
          <w:szCs w:val="24"/>
        </w:rPr>
        <w:t xml:space="preserve"> необходимо указать общую сумму договора, а также единичные расценки на ТМЦ</w:t>
      </w:r>
      <w:r>
        <w:rPr>
          <w:bCs/>
          <w:szCs w:val="24"/>
        </w:rPr>
        <w:t>.</w:t>
      </w:r>
    </w:p>
    <w:p w14:paraId="0F58393D" w14:textId="3C52A9F8" w:rsidR="004917E2" w:rsidRPr="005B7B15" w:rsidRDefault="004917E2" w:rsidP="00BC7712">
      <w:pPr>
        <w:pStyle w:val="4-"/>
        <w:numPr>
          <w:ilvl w:val="3"/>
          <w:numId w:val="40"/>
        </w:numPr>
        <w:tabs>
          <w:tab w:val="left" w:pos="1418"/>
        </w:tabs>
        <w:spacing w:line="276" w:lineRule="auto"/>
        <w:ind w:left="0" w:firstLine="709"/>
        <w:rPr>
          <w:bCs/>
          <w:szCs w:val="24"/>
        </w:rPr>
      </w:pPr>
      <w:r>
        <w:rPr>
          <w:bCs/>
          <w:szCs w:val="24"/>
        </w:rPr>
        <w:t xml:space="preserve"> На ЭТП необходимо указывать сумму единичных расценок, невыполнение данного условия может служить </w:t>
      </w:r>
      <w:r w:rsidRPr="00D926BF">
        <w:rPr>
          <w:bCs/>
          <w:szCs w:val="24"/>
        </w:rPr>
        <w:t>основанием для отклонения Заявки</w:t>
      </w:r>
      <w:r>
        <w:rPr>
          <w:bCs/>
          <w:szCs w:val="24"/>
        </w:rPr>
        <w:t>.</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lastRenderedPageBreak/>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w:t>
      </w:r>
      <w:r w:rsidRPr="006245F6">
        <w:rPr>
          <w:bCs/>
          <w:szCs w:val="24"/>
        </w:rPr>
        <w:lastRenderedPageBreak/>
        <w:t xml:space="preserve">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w:t>
      </w:r>
      <w:r w:rsidRPr="008E7012">
        <w:rPr>
          <w:szCs w:val="24"/>
        </w:rPr>
        <w:lastRenderedPageBreak/>
        <w:t>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w:t>
      </w:r>
      <w:r w:rsidRPr="0065072D">
        <w:rPr>
          <w:szCs w:val="24"/>
        </w:rPr>
        <w:lastRenderedPageBreak/>
        <w:t>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4917E2" w:rsidRDefault="00BC7712" w:rsidP="00685C30">
            <w:pPr>
              <w:pStyle w:val="Times120"/>
              <w:widowControl w:val="0"/>
              <w:spacing w:after="120"/>
              <w:rPr>
                <w:szCs w:val="24"/>
              </w:rPr>
            </w:pPr>
            <w:r w:rsidRPr="004917E2">
              <w:rPr>
                <w:szCs w:val="24"/>
              </w:rPr>
              <w:t xml:space="preserve">закупка, </w:t>
            </w:r>
            <w:proofErr w:type="gramStart"/>
            <w:r w:rsidRPr="004917E2">
              <w:rPr>
                <w:szCs w:val="24"/>
              </w:rPr>
              <w:t>участниками</w:t>
            </w:r>
            <w:proofErr w:type="gramEnd"/>
            <w:r w:rsidRPr="004917E2">
              <w:rPr>
                <w:szCs w:val="24"/>
              </w:rPr>
              <w:t xml:space="preserve"> которых могут быть только субъекты малого и среднего предпринимательства (согласно </w:t>
            </w:r>
            <w:proofErr w:type="spellStart"/>
            <w:r w:rsidRPr="004917E2">
              <w:rPr>
                <w:szCs w:val="24"/>
              </w:rPr>
              <w:t>пп</w:t>
            </w:r>
            <w:proofErr w:type="spellEnd"/>
            <w:r w:rsidRPr="004917E2">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685C3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lastRenderedPageBreak/>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lastRenderedPageBreak/>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w:t>
      </w:r>
      <w:r w:rsidRPr="0030245D">
        <w:rPr>
          <w:szCs w:val="24"/>
        </w:rPr>
        <w:lastRenderedPageBreak/>
        <w:t>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4917E2"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w:t>
      </w:r>
      <w:r w:rsidRPr="004917E2">
        <w:rPr>
          <w:szCs w:val="24"/>
        </w:rPr>
        <w:t xml:space="preserve">цепочке собственников, включая бенефициаров (в том числе конечных); </w:t>
      </w:r>
    </w:p>
    <w:p w14:paraId="3489BDF6" w14:textId="77777777" w:rsidR="007A1F3E" w:rsidRPr="004917E2" w:rsidRDefault="007A1F3E" w:rsidP="00DB73BA">
      <w:pPr>
        <w:pStyle w:val="6-"/>
        <w:numPr>
          <w:ilvl w:val="5"/>
          <w:numId w:val="40"/>
        </w:numPr>
        <w:tabs>
          <w:tab w:val="left" w:pos="1418"/>
        </w:tabs>
        <w:spacing w:line="276" w:lineRule="auto"/>
        <w:ind w:left="0" w:firstLine="709"/>
        <w:rPr>
          <w:szCs w:val="24"/>
        </w:rPr>
      </w:pPr>
      <w:r w:rsidRPr="004917E2">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4917E2" w:rsidRDefault="007A1F3E" w:rsidP="00DB73BA">
      <w:pPr>
        <w:pStyle w:val="6-"/>
        <w:numPr>
          <w:ilvl w:val="5"/>
          <w:numId w:val="40"/>
        </w:numPr>
        <w:tabs>
          <w:tab w:val="left" w:pos="1418"/>
        </w:tabs>
        <w:spacing w:line="276" w:lineRule="auto"/>
        <w:ind w:left="0" w:firstLine="709"/>
        <w:rPr>
          <w:szCs w:val="24"/>
        </w:rPr>
      </w:pPr>
      <w:r w:rsidRPr="004917E2">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4917E2">
        <w:rPr>
          <w:szCs w:val="24"/>
        </w:rPr>
        <w:t>,</w:t>
      </w:r>
      <w:r w:rsidR="00DB73BA" w:rsidRPr="004917E2">
        <w:t xml:space="preserve"> </w:t>
      </w:r>
      <w:r w:rsidR="00DB73BA" w:rsidRPr="004917E2">
        <w:rPr>
          <w:szCs w:val="24"/>
        </w:rPr>
        <w:t xml:space="preserve">в </w:t>
      </w:r>
      <w:proofErr w:type="spellStart"/>
      <w:r w:rsidR="00DB73BA" w:rsidRPr="004917E2">
        <w:rPr>
          <w:szCs w:val="24"/>
        </w:rPr>
        <w:t>т.ч</w:t>
      </w:r>
      <w:proofErr w:type="spellEnd"/>
      <w:r w:rsidR="00DB73BA" w:rsidRPr="004917E2">
        <w:rPr>
          <w:szCs w:val="24"/>
        </w:rPr>
        <w:t>. содержат недостоверные сведения о стране происхождения товара, указанного в Заявке</w:t>
      </w:r>
      <w:r w:rsidRPr="004917E2">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4917E2" w:rsidRDefault="007A1F3E" w:rsidP="00BC7712">
      <w:pPr>
        <w:pStyle w:val="4-"/>
        <w:numPr>
          <w:ilvl w:val="3"/>
          <w:numId w:val="40"/>
        </w:numPr>
        <w:tabs>
          <w:tab w:val="left" w:pos="1418"/>
        </w:tabs>
        <w:spacing w:line="276" w:lineRule="auto"/>
        <w:ind w:left="0" w:firstLine="709"/>
        <w:rPr>
          <w:szCs w:val="24"/>
        </w:rPr>
      </w:pPr>
      <w:r w:rsidRPr="004917E2">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4917E2" w:rsidRDefault="00FD6462" w:rsidP="00BC7712">
      <w:pPr>
        <w:pStyle w:val="4-"/>
        <w:numPr>
          <w:ilvl w:val="3"/>
          <w:numId w:val="40"/>
        </w:numPr>
        <w:tabs>
          <w:tab w:val="left" w:pos="1418"/>
        </w:tabs>
        <w:spacing w:line="276" w:lineRule="auto"/>
        <w:ind w:left="0" w:firstLine="709"/>
        <w:rPr>
          <w:szCs w:val="24"/>
        </w:rPr>
      </w:pPr>
      <w:r w:rsidRPr="004917E2">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041F9A7" w14:textId="645C8047" w:rsidR="00DB73BA" w:rsidRDefault="007A1F3E" w:rsidP="006528BD">
      <w:pPr>
        <w:pStyle w:val="4-"/>
        <w:numPr>
          <w:ilvl w:val="0"/>
          <w:numId w:val="0"/>
        </w:numPr>
        <w:tabs>
          <w:tab w:val="left" w:pos="1418"/>
        </w:tabs>
        <w:spacing w:line="276" w:lineRule="auto"/>
        <w:ind w:left="709"/>
        <w:rPr>
          <w:szCs w:val="24"/>
        </w:rPr>
      </w:pPr>
      <w:r w:rsidRPr="006528BD">
        <w:rPr>
          <w:szCs w:val="24"/>
        </w:rPr>
        <w:t xml:space="preserve"> </w:t>
      </w:r>
      <w:proofErr w:type="gramStart"/>
      <w:r w:rsidRPr="006528BD">
        <w:rPr>
          <w:szCs w:val="24"/>
        </w:rPr>
        <w:t xml:space="preserve">В рамках оценочной стадии Закупочная комиссия оценивает и сопоставляет Заявки, </w:t>
      </w:r>
      <w:r w:rsidRPr="004917E2">
        <w:rPr>
          <w:szCs w:val="24"/>
        </w:rPr>
        <w:t xml:space="preserve">которые не были отклонены на отборочной стадии, и проводит их ранжирование по степени предпочтительности для Заказчика, исходя из </w:t>
      </w:r>
      <w:r w:rsidR="00560BD2" w:rsidRPr="004917E2">
        <w:rPr>
          <w:szCs w:val="24"/>
        </w:rPr>
        <w:t xml:space="preserve">следующего критерия: наименьшая стоимость </w:t>
      </w:r>
      <w:r w:rsidR="004917E2">
        <w:rPr>
          <w:szCs w:val="24"/>
        </w:rPr>
        <w:t>суммы единичных расценок ТМЦ.</w:t>
      </w:r>
      <w:r w:rsidR="00DB73BA">
        <w:rPr>
          <w:szCs w:val="24"/>
        </w:rPr>
        <w:t xml:space="preserve"> </w:t>
      </w:r>
      <w:proofErr w:type="gramEnd"/>
    </w:p>
    <w:p w14:paraId="773168FB" w14:textId="77777777" w:rsidR="00DB73BA" w:rsidRDefault="00DB73BA" w:rsidP="006528BD">
      <w:pPr>
        <w:pStyle w:val="4-"/>
        <w:numPr>
          <w:ilvl w:val="0"/>
          <w:numId w:val="0"/>
        </w:numPr>
        <w:tabs>
          <w:tab w:val="left" w:pos="1418"/>
        </w:tabs>
        <w:spacing w:line="276" w:lineRule="auto"/>
        <w:ind w:left="709"/>
        <w:rPr>
          <w:szCs w:val="24"/>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w:t>
      </w:r>
      <w:r w:rsidRPr="00560BD2">
        <w:rPr>
          <w:szCs w:val="24"/>
        </w:rPr>
        <w:lastRenderedPageBreak/>
        <w:t>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ни одна Заявка не удовлетворит Закупочную комиссию полностью, </w:t>
      </w:r>
      <w:r w:rsidRPr="00C22442">
        <w:rPr>
          <w:szCs w:val="24"/>
        </w:rPr>
        <w:lastRenderedPageBreak/>
        <w:t>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52F043E0"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4917E2">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4917E2">
        <w:rPr>
          <w:szCs w:val="24"/>
        </w:rPr>
        <w:t>-</w:t>
      </w:r>
      <w:r w:rsidR="00FD6462" w:rsidRPr="004917E2">
        <w:rPr>
          <w:bCs/>
          <w:sz w:val="22"/>
          <w:szCs w:val="24"/>
          <w:lang w:eastAsia="ar-SA"/>
        </w:rPr>
        <w:t xml:space="preserve"> </w:t>
      </w:r>
      <w:r w:rsidR="00FD6462" w:rsidRPr="004917E2">
        <w:rPr>
          <w:bCs/>
          <w:szCs w:val="24"/>
        </w:rPr>
        <w:t>не более 30 календарных дней</w:t>
      </w:r>
      <w:proofErr w:type="gramEnd"/>
      <w:r w:rsidR="00FD6462" w:rsidRPr="004917E2">
        <w:rPr>
          <w:bCs/>
          <w:szCs w:val="24"/>
        </w:rPr>
        <w:t xml:space="preserve"> со дня подписания заказчиком документа о приеме товара</w:t>
      </w:r>
      <w:r w:rsidR="004917E2">
        <w:rPr>
          <w:bCs/>
          <w:szCs w:val="24"/>
        </w:rPr>
        <w:t xml:space="preserve"> </w:t>
      </w:r>
      <w:r w:rsidR="00FD6462" w:rsidRPr="004917E2">
        <w:rPr>
          <w:bCs/>
          <w:szCs w:val="24"/>
        </w:rPr>
        <w:t>(выполнении работы, оказания услуги) по договору</w:t>
      </w:r>
      <w:r w:rsidR="004917E2">
        <w:rPr>
          <w:bCs/>
          <w:szCs w:val="24"/>
        </w:rPr>
        <w:t xml:space="preserve"> (</w:t>
      </w:r>
      <w:r w:rsidR="00FD6462" w:rsidRPr="004917E2">
        <w:rPr>
          <w:bCs/>
          <w:szCs w:val="24"/>
        </w:rPr>
        <w:t>отдельному этапу договора)</w:t>
      </w:r>
      <w:r w:rsidR="00DB73BA" w:rsidRPr="004917E2">
        <w:rPr>
          <w:bCs/>
          <w:szCs w:val="24"/>
        </w:rPr>
        <w:t>.</w:t>
      </w:r>
    </w:p>
    <w:p w14:paraId="199875BC" w14:textId="77777777" w:rsidR="00F225B4" w:rsidRPr="00F225B4" w:rsidRDefault="00F225B4" w:rsidP="004917E2">
      <w:pPr>
        <w:pStyle w:val="3-"/>
        <w:numPr>
          <w:ilvl w:val="2"/>
          <w:numId w:val="40"/>
        </w:numPr>
        <w:ind w:left="0" w:firstLine="709"/>
        <w:rPr>
          <w:szCs w:val="24"/>
        </w:rPr>
      </w:pPr>
      <w:r w:rsidRPr="00F225B4">
        <w:rPr>
          <w:szCs w:val="24"/>
        </w:rPr>
        <w:t xml:space="preserve">В </w:t>
      </w:r>
      <w:proofErr w:type="gramStart"/>
      <w:r w:rsidRPr="00F225B4">
        <w:rPr>
          <w:szCs w:val="24"/>
        </w:rPr>
        <w:t>случае</w:t>
      </w:r>
      <w:proofErr w:type="gramEnd"/>
      <w:r w:rsidRPr="00F225B4">
        <w:rPr>
          <w:szCs w:val="24"/>
        </w:rPr>
        <w:t xml:space="preserve">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4917E2"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w:t>
      </w:r>
      <w:r w:rsidRPr="004917E2">
        <w:rPr>
          <w:szCs w:val="24"/>
        </w:rPr>
        <w:t>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21391AD6" w:rsidR="002A662D" w:rsidRDefault="002A662D" w:rsidP="004917E2">
      <w:pPr>
        <w:pStyle w:val="3-"/>
        <w:numPr>
          <w:ilvl w:val="2"/>
          <w:numId w:val="40"/>
        </w:numPr>
        <w:tabs>
          <w:tab w:val="left" w:pos="1418"/>
        </w:tabs>
        <w:spacing w:before="0" w:after="0" w:line="276" w:lineRule="auto"/>
        <w:ind w:left="0" w:firstLine="709"/>
        <w:rPr>
          <w:szCs w:val="24"/>
        </w:rPr>
      </w:pPr>
      <w:r w:rsidRPr="004917E2">
        <w:t xml:space="preserve">Предполагается, что подведение итогов закупки будет осуществлено по адресу фактического нахождения Организатора закупки в срок до </w:t>
      </w:r>
      <w:r w:rsidR="004917E2" w:rsidRPr="004917E2">
        <w:rPr>
          <w:b/>
        </w:rPr>
        <w:t>13</w:t>
      </w:r>
      <w:r w:rsidRPr="004917E2">
        <w:rPr>
          <w:b/>
        </w:rPr>
        <w:t xml:space="preserve"> </w:t>
      </w:r>
      <w:r w:rsidR="004917E2">
        <w:rPr>
          <w:b/>
        </w:rPr>
        <w:t>июля</w:t>
      </w:r>
      <w:r w:rsidRPr="004917E2">
        <w:rPr>
          <w:b/>
        </w:rPr>
        <w:t xml:space="preserve"> 201</w:t>
      </w:r>
      <w:r w:rsidR="008E04C5" w:rsidRPr="004917E2">
        <w:rPr>
          <w:b/>
        </w:rPr>
        <w:t>8</w:t>
      </w:r>
      <w:r w:rsidRPr="004917E2">
        <w:rPr>
          <w:b/>
        </w:rPr>
        <w:t xml:space="preserve"> г. 14:00</w:t>
      </w:r>
      <w:r w:rsidRPr="004917E2">
        <w:t xml:space="preserve"> московского времени. Организатор закупки вправе, при необходимости, изменить данный срок.</w:t>
      </w:r>
    </w:p>
    <w:p w14:paraId="26C74E99" w14:textId="77777777" w:rsidR="004917E2" w:rsidRPr="004917E2" w:rsidRDefault="004917E2" w:rsidP="004917E2">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4917E2"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4917E2">
        <w:rPr>
          <w:szCs w:val="24"/>
        </w:rPr>
        <w:t xml:space="preserve">Советом директоров </w:t>
      </w:r>
      <w:r w:rsidR="00ED10F6" w:rsidRPr="004917E2">
        <w:rPr>
          <w:szCs w:val="24"/>
        </w:rPr>
        <w:t>П</w:t>
      </w:r>
      <w:r w:rsidRPr="004917E2">
        <w:rPr>
          <w:szCs w:val="24"/>
        </w:rPr>
        <w:t xml:space="preserve">АО «МРСК </w:t>
      </w:r>
      <w:r w:rsidR="00ED10F6" w:rsidRPr="004917E2">
        <w:rPr>
          <w:szCs w:val="24"/>
        </w:rPr>
        <w:t>Юг</w:t>
      </w:r>
      <w:r w:rsidRPr="004917E2">
        <w:rPr>
          <w:szCs w:val="24"/>
        </w:rPr>
        <w:t>а».</w:t>
      </w:r>
    </w:p>
    <w:p w14:paraId="40500E02" w14:textId="03EE81AA" w:rsidR="00DB73BA" w:rsidRPr="004917E2" w:rsidRDefault="00DB73BA" w:rsidP="00DB73BA">
      <w:pPr>
        <w:pStyle w:val="3-"/>
        <w:numPr>
          <w:ilvl w:val="2"/>
          <w:numId w:val="40"/>
        </w:numPr>
        <w:tabs>
          <w:tab w:val="left" w:pos="1418"/>
        </w:tabs>
        <w:spacing w:before="0" w:after="0" w:line="276" w:lineRule="auto"/>
        <w:ind w:left="0" w:firstLine="709"/>
        <w:rPr>
          <w:szCs w:val="24"/>
        </w:rPr>
      </w:pPr>
      <w:proofErr w:type="gramStart"/>
      <w:r w:rsidRPr="004917E2">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Pr="004917E2">
        <w:rPr>
          <w:szCs w:val="24"/>
        </w:rPr>
        <w:lastRenderedPageBreak/>
        <w:t>характеристики (потребительские свойства) таких товаров не должны уступать качеству и соответствующим техническим</w:t>
      </w:r>
      <w:proofErr w:type="gramEnd"/>
      <w:r w:rsidRPr="004917E2">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4917E2"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4917E2">
        <w:lastRenderedPageBreak/>
        <w:t xml:space="preserve">Образцы основных форм документов, включаемых в </w:t>
      </w:r>
      <w:bookmarkEnd w:id="245"/>
      <w:bookmarkEnd w:id="246"/>
      <w:r w:rsidRPr="004917E2">
        <w:t>Заявку</w:t>
      </w:r>
      <w:bookmarkEnd w:id="247"/>
      <w:bookmarkEnd w:id="248"/>
      <w:bookmarkEnd w:id="249"/>
      <w:bookmarkEnd w:id="250"/>
      <w:bookmarkEnd w:id="251"/>
    </w:p>
    <w:p w14:paraId="7A31744F" w14:textId="77777777" w:rsidR="00DD014F" w:rsidRPr="004917E2" w:rsidRDefault="00604784" w:rsidP="00604784">
      <w:pPr>
        <w:pStyle w:val="7-"/>
      </w:pPr>
      <w:bookmarkStart w:id="252" w:name="_Ref429411232"/>
      <w:r w:rsidRPr="004917E2">
        <w:t xml:space="preserve"> </w:t>
      </w:r>
      <w:bookmarkEnd w:id="252"/>
    </w:p>
    <w:p w14:paraId="5647E9F7" w14:textId="77777777" w:rsidR="00DD014F" w:rsidRPr="004917E2"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4917E2">
        <w:rPr>
          <w:b/>
        </w:rPr>
        <w:t>Письмо о подаче оферты</w:t>
      </w:r>
      <w:bookmarkEnd w:id="253"/>
      <w:bookmarkEnd w:id="254"/>
      <w:bookmarkEnd w:id="255"/>
    </w:p>
    <w:p w14:paraId="1FE79EE5" w14:textId="77777777" w:rsidR="00DD014F" w:rsidRPr="004917E2" w:rsidRDefault="00DD014F" w:rsidP="00DD014F"/>
    <w:p w14:paraId="3C22136E" w14:textId="193FDCD8" w:rsidR="0086662F" w:rsidRPr="004917E2" w:rsidRDefault="0086662F" w:rsidP="0086662F">
      <w:pPr>
        <w:tabs>
          <w:tab w:val="left" w:pos="1080"/>
        </w:tabs>
        <w:spacing w:line="240" w:lineRule="auto"/>
        <w:ind w:firstLine="540"/>
        <w:jc w:val="center"/>
        <w:rPr>
          <w:b/>
        </w:rPr>
      </w:pPr>
      <w:bookmarkStart w:id="256" w:name="_Ref429411246"/>
      <w:bookmarkStart w:id="257" w:name="_Ref34763774"/>
      <w:r w:rsidRPr="004917E2">
        <w:rPr>
          <w:b/>
        </w:rPr>
        <w:t>Фирменный бланк Участника закупки</w:t>
      </w:r>
    </w:p>
    <w:p w14:paraId="0250311E" w14:textId="77777777" w:rsidR="0086662F" w:rsidRPr="004917E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4917E2"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4917E2" w:rsidRDefault="0086662F" w:rsidP="0086662F">
            <w:pPr>
              <w:widowControl w:val="0"/>
              <w:tabs>
                <w:tab w:val="left" w:pos="7938"/>
              </w:tabs>
              <w:spacing w:line="240" w:lineRule="auto"/>
              <w:ind w:firstLine="0"/>
              <w:jc w:val="center"/>
              <w:rPr>
                <w:b/>
              </w:rPr>
            </w:pPr>
            <w:r w:rsidRPr="004917E2">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4917E2" w:rsidRDefault="0086662F" w:rsidP="0086662F">
            <w:pPr>
              <w:widowControl w:val="0"/>
              <w:spacing w:line="240" w:lineRule="auto"/>
              <w:ind w:left="74" w:firstLine="0"/>
              <w:jc w:val="right"/>
              <w:rPr>
                <w:b/>
                <w:bCs w:val="0"/>
                <w:sz w:val="23"/>
                <w:szCs w:val="23"/>
              </w:rPr>
            </w:pPr>
            <w:r w:rsidRPr="004917E2">
              <w:rPr>
                <w:b/>
                <w:bCs w:val="0"/>
                <w:sz w:val="23"/>
                <w:szCs w:val="23"/>
              </w:rPr>
              <w:t xml:space="preserve">Председателю закупочной комиссии </w:t>
            </w:r>
          </w:p>
          <w:p w14:paraId="47B4CAFA" w14:textId="77777777" w:rsidR="0086662F" w:rsidRPr="004917E2" w:rsidRDefault="0086662F" w:rsidP="0086662F">
            <w:pPr>
              <w:widowControl w:val="0"/>
              <w:tabs>
                <w:tab w:val="left" w:pos="7938"/>
              </w:tabs>
              <w:spacing w:line="240" w:lineRule="auto"/>
              <w:ind w:left="72" w:firstLine="0"/>
              <w:rPr>
                <w:b/>
              </w:rPr>
            </w:pPr>
            <w:r w:rsidRPr="004917E2">
              <w:rPr>
                <w:b/>
                <w:bCs w:val="0"/>
                <w:sz w:val="23"/>
                <w:szCs w:val="23"/>
              </w:rPr>
              <w:t>____________________________________</w:t>
            </w:r>
          </w:p>
        </w:tc>
      </w:tr>
    </w:tbl>
    <w:p w14:paraId="6EC101D1" w14:textId="77777777" w:rsidR="0086662F" w:rsidRPr="004917E2" w:rsidRDefault="0086662F" w:rsidP="0086662F">
      <w:pPr>
        <w:tabs>
          <w:tab w:val="left" w:pos="1080"/>
        </w:tabs>
        <w:spacing w:line="240" w:lineRule="auto"/>
        <w:ind w:firstLine="540"/>
      </w:pPr>
    </w:p>
    <w:p w14:paraId="7D6F9E7E" w14:textId="77777777" w:rsidR="0086662F" w:rsidRPr="004917E2" w:rsidRDefault="0086662F" w:rsidP="0086662F">
      <w:pPr>
        <w:tabs>
          <w:tab w:val="left" w:pos="1080"/>
        </w:tabs>
        <w:spacing w:line="240" w:lineRule="auto"/>
        <w:ind w:firstLine="540"/>
      </w:pPr>
    </w:p>
    <w:p w14:paraId="3E203372" w14:textId="77777777" w:rsidR="0086662F" w:rsidRPr="004917E2" w:rsidRDefault="0086662F" w:rsidP="0086662F">
      <w:pPr>
        <w:tabs>
          <w:tab w:val="left" w:pos="1080"/>
        </w:tabs>
        <w:spacing w:line="240" w:lineRule="auto"/>
        <w:ind w:firstLine="540"/>
      </w:pPr>
      <w:r w:rsidRPr="004917E2">
        <w:t>Изучив Извещение о [</w:t>
      </w:r>
      <w:r w:rsidRPr="004917E2">
        <w:rPr>
          <w:b/>
          <w:bCs w:val="0"/>
          <w:i/>
          <w:iCs/>
          <w:shd w:val="clear" w:color="auto" w:fill="FFFF99"/>
        </w:rPr>
        <w:t>указывается способ и вид проведения закупки</w:t>
      </w:r>
      <w:r w:rsidRPr="004917E2">
        <w:t>] на право заключения Договора _________ ____________________ [</w:t>
      </w:r>
      <w:r w:rsidRPr="004917E2">
        <w:rPr>
          <w:b/>
          <w:bCs w:val="0"/>
          <w:i/>
          <w:iCs/>
          <w:shd w:val="clear" w:color="auto" w:fill="FFFF99"/>
        </w:rPr>
        <w:t>указывается предмет закупки</w:t>
      </w:r>
      <w:r w:rsidRPr="004917E2">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4917E2" w:rsidRDefault="0086662F" w:rsidP="0086662F">
      <w:pPr>
        <w:tabs>
          <w:tab w:val="left" w:pos="1080"/>
        </w:tabs>
        <w:spacing w:line="240" w:lineRule="auto"/>
        <w:ind w:firstLine="540"/>
      </w:pPr>
    </w:p>
    <w:p w14:paraId="007C2BFF" w14:textId="77777777" w:rsidR="0086662F" w:rsidRPr="004917E2" w:rsidRDefault="0086662F" w:rsidP="0086662F">
      <w:pPr>
        <w:tabs>
          <w:tab w:val="left" w:pos="1080"/>
        </w:tabs>
        <w:spacing w:line="240" w:lineRule="auto"/>
        <w:ind w:firstLine="540"/>
      </w:pPr>
      <w:r w:rsidRPr="004917E2">
        <w:t xml:space="preserve">____________________________________________________________________, </w:t>
      </w:r>
    </w:p>
    <w:p w14:paraId="36B085D1" w14:textId="77777777" w:rsidR="0086662F" w:rsidRPr="004917E2" w:rsidRDefault="0086662F" w:rsidP="0086662F">
      <w:pPr>
        <w:tabs>
          <w:tab w:val="left" w:pos="1080"/>
        </w:tabs>
        <w:spacing w:line="240" w:lineRule="auto"/>
        <w:rPr>
          <w:i/>
          <w:sz w:val="20"/>
          <w:szCs w:val="20"/>
        </w:rPr>
      </w:pPr>
      <w:r w:rsidRPr="004917E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4917E2" w:rsidRDefault="0086662F" w:rsidP="0086662F">
      <w:pPr>
        <w:tabs>
          <w:tab w:val="left" w:pos="1080"/>
        </w:tabs>
        <w:spacing w:line="240" w:lineRule="auto"/>
        <w:ind w:firstLine="540"/>
      </w:pPr>
    </w:p>
    <w:p w14:paraId="053375EC" w14:textId="77777777" w:rsidR="0086662F" w:rsidRPr="004917E2" w:rsidRDefault="0086662F" w:rsidP="0086662F">
      <w:pPr>
        <w:tabs>
          <w:tab w:val="left" w:pos="1080"/>
        </w:tabs>
        <w:spacing w:line="240" w:lineRule="auto"/>
        <w:ind w:firstLine="540"/>
      </w:pPr>
    </w:p>
    <w:p w14:paraId="223F9476" w14:textId="77777777" w:rsidR="0086662F" w:rsidRPr="004917E2" w:rsidRDefault="0086662F" w:rsidP="0086662F">
      <w:pPr>
        <w:tabs>
          <w:tab w:val="left" w:pos="1080"/>
        </w:tabs>
        <w:spacing w:line="240" w:lineRule="auto"/>
        <w:ind w:firstLine="540"/>
      </w:pPr>
      <w:proofErr w:type="gramStart"/>
      <w:r w:rsidRPr="004917E2">
        <w:t>зарегистрированное</w:t>
      </w:r>
      <w:proofErr w:type="gramEnd"/>
      <w:r w:rsidRPr="004917E2">
        <w:t xml:space="preserve"> по адресу</w:t>
      </w:r>
    </w:p>
    <w:p w14:paraId="7C2F2F68" w14:textId="77777777" w:rsidR="0086662F" w:rsidRPr="004917E2" w:rsidRDefault="0086662F" w:rsidP="0086662F">
      <w:pPr>
        <w:tabs>
          <w:tab w:val="left" w:pos="1080"/>
        </w:tabs>
        <w:spacing w:line="240" w:lineRule="auto"/>
        <w:ind w:firstLine="540"/>
      </w:pPr>
    </w:p>
    <w:p w14:paraId="393A9FFE" w14:textId="77777777" w:rsidR="0086662F" w:rsidRPr="004917E2" w:rsidRDefault="0086662F" w:rsidP="0086662F">
      <w:pPr>
        <w:tabs>
          <w:tab w:val="left" w:pos="1080"/>
        </w:tabs>
        <w:spacing w:line="240" w:lineRule="auto"/>
        <w:ind w:firstLine="540"/>
      </w:pPr>
      <w:r w:rsidRPr="004917E2">
        <w:t>________________________________________________________________________,</w:t>
      </w:r>
    </w:p>
    <w:p w14:paraId="1918ACD1" w14:textId="77777777" w:rsidR="0086662F" w:rsidRPr="004917E2" w:rsidRDefault="0086662F" w:rsidP="0086662F">
      <w:pPr>
        <w:tabs>
          <w:tab w:val="left" w:pos="1080"/>
        </w:tabs>
        <w:spacing w:line="240" w:lineRule="auto"/>
        <w:ind w:firstLine="540"/>
        <w:rPr>
          <w:i/>
          <w:sz w:val="20"/>
          <w:szCs w:val="20"/>
        </w:rPr>
      </w:pPr>
      <w:r w:rsidRPr="004917E2">
        <w:rPr>
          <w:i/>
          <w:sz w:val="20"/>
          <w:szCs w:val="20"/>
        </w:rPr>
        <w:t>(</w:t>
      </w:r>
      <w:proofErr w:type="gramStart"/>
      <w:r w:rsidRPr="004917E2">
        <w:rPr>
          <w:i/>
          <w:sz w:val="20"/>
          <w:szCs w:val="20"/>
        </w:rPr>
        <w:t>место нахождение</w:t>
      </w:r>
      <w:proofErr w:type="gramEnd"/>
      <w:r w:rsidRPr="004917E2">
        <w:rPr>
          <w:i/>
          <w:sz w:val="20"/>
          <w:szCs w:val="20"/>
        </w:rPr>
        <w:t xml:space="preserve"> Участника закупки)</w:t>
      </w:r>
    </w:p>
    <w:p w14:paraId="62AA83B9" w14:textId="77777777" w:rsidR="0086662F" w:rsidRPr="004917E2" w:rsidRDefault="0086662F" w:rsidP="0086662F">
      <w:pPr>
        <w:tabs>
          <w:tab w:val="left" w:pos="1080"/>
        </w:tabs>
        <w:spacing w:line="240" w:lineRule="auto"/>
        <w:ind w:firstLine="540"/>
      </w:pPr>
    </w:p>
    <w:p w14:paraId="428C3A15" w14:textId="77777777" w:rsidR="0086662F" w:rsidRPr="004917E2" w:rsidRDefault="0086662F" w:rsidP="0086662F">
      <w:pPr>
        <w:tabs>
          <w:tab w:val="left" w:pos="1080"/>
        </w:tabs>
        <w:spacing w:line="240" w:lineRule="auto"/>
        <w:ind w:firstLine="540"/>
      </w:pPr>
      <w:r w:rsidRPr="004917E2">
        <w:t xml:space="preserve">предлагает заключить Договор </w:t>
      </w:r>
      <w:proofErr w:type="gramStart"/>
      <w:r w:rsidRPr="004917E2">
        <w:t>на</w:t>
      </w:r>
      <w:proofErr w:type="gramEnd"/>
      <w:r w:rsidRPr="004917E2">
        <w:t>:</w:t>
      </w:r>
    </w:p>
    <w:p w14:paraId="189D045C" w14:textId="77777777" w:rsidR="0086662F" w:rsidRPr="004917E2" w:rsidRDefault="0086662F" w:rsidP="0086662F">
      <w:pPr>
        <w:tabs>
          <w:tab w:val="left" w:pos="1080"/>
        </w:tabs>
        <w:spacing w:line="240" w:lineRule="auto"/>
        <w:ind w:firstLine="540"/>
      </w:pPr>
    </w:p>
    <w:p w14:paraId="5ABCF0E5" w14:textId="77777777" w:rsidR="0086662F" w:rsidRPr="004917E2" w:rsidRDefault="0086662F" w:rsidP="0086662F">
      <w:pPr>
        <w:tabs>
          <w:tab w:val="left" w:pos="1080"/>
        </w:tabs>
        <w:spacing w:line="240" w:lineRule="auto"/>
        <w:ind w:firstLine="540"/>
      </w:pPr>
      <w:r w:rsidRPr="004917E2">
        <w:t>________________________________________________________________________</w:t>
      </w:r>
    </w:p>
    <w:p w14:paraId="1D72793B" w14:textId="77777777" w:rsidR="0086662F" w:rsidRPr="004917E2" w:rsidRDefault="0086662F" w:rsidP="0086662F">
      <w:pPr>
        <w:tabs>
          <w:tab w:val="left" w:pos="1080"/>
        </w:tabs>
        <w:spacing w:line="240" w:lineRule="auto"/>
        <w:ind w:firstLine="540"/>
        <w:rPr>
          <w:i/>
          <w:sz w:val="20"/>
          <w:szCs w:val="20"/>
        </w:rPr>
      </w:pPr>
      <w:r w:rsidRPr="004917E2">
        <w:rPr>
          <w:i/>
          <w:sz w:val="20"/>
          <w:szCs w:val="20"/>
        </w:rPr>
        <w:t>(наименование закупки, предмет закупки)</w:t>
      </w:r>
    </w:p>
    <w:p w14:paraId="4BA17F76" w14:textId="77777777" w:rsidR="0086662F" w:rsidRPr="004917E2" w:rsidRDefault="0086662F" w:rsidP="0086662F">
      <w:pPr>
        <w:tabs>
          <w:tab w:val="left" w:pos="1080"/>
        </w:tabs>
        <w:spacing w:line="240" w:lineRule="auto"/>
        <w:ind w:firstLine="540"/>
        <w:rPr>
          <w:i/>
          <w:sz w:val="20"/>
          <w:szCs w:val="20"/>
        </w:rPr>
      </w:pPr>
    </w:p>
    <w:p w14:paraId="0DA3A019" w14:textId="77777777" w:rsidR="0086662F" w:rsidRDefault="0086662F" w:rsidP="0086662F">
      <w:pPr>
        <w:tabs>
          <w:tab w:val="left" w:pos="1080"/>
        </w:tabs>
        <w:spacing w:line="240" w:lineRule="auto"/>
        <w:ind w:firstLine="540"/>
      </w:pPr>
      <w:proofErr w:type="gramStart"/>
      <w:r w:rsidRPr="004917E2">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4917E2">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4917E2">
        <w:t>]</w:t>
      </w:r>
      <w:proofErr w:type="gramEnd"/>
    </w:p>
    <w:p w14:paraId="662C980E" w14:textId="77777777" w:rsidR="004917E2" w:rsidRDefault="004917E2"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4917E2" w:rsidRPr="00144747" w14:paraId="54601835" w14:textId="77777777" w:rsidTr="004917E2">
        <w:trPr>
          <w:cantSplit/>
        </w:trPr>
        <w:tc>
          <w:tcPr>
            <w:tcW w:w="5182" w:type="dxa"/>
            <w:hideMark/>
          </w:tcPr>
          <w:p w14:paraId="38D908D3" w14:textId="14D68A4D" w:rsidR="004917E2" w:rsidRPr="00144747" w:rsidRDefault="004917E2" w:rsidP="00196A94">
            <w:pPr>
              <w:tabs>
                <w:tab w:val="left" w:pos="1080"/>
              </w:tabs>
              <w:spacing w:line="240" w:lineRule="auto"/>
              <w:ind w:firstLine="0"/>
            </w:pPr>
            <w:r w:rsidRPr="00144747">
              <w:t xml:space="preserve">Итоговая стоимость </w:t>
            </w:r>
            <w:r w:rsidR="00196A94">
              <w:t>договора</w:t>
            </w:r>
            <w:r w:rsidRPr="00144747">
              <w:t>, без НДС, руб.</w:t>
            </w:r>
          </w:p>
        </w:tc>
        <w:tc>
          <w:tcPr>
            <w:tcW w:w="4493" w:type="dxa"/>
            <w:hideMark/>
          </w:tcPr>
          <w:p w14:paraId="79346043" w14:textId="77777777" w:rsidR="004917E2" w:rsidRPr="00144747" w:rsidRDefault="004917E2" w:rsidP="004917E2">
            <w:pPr>
              <w:tabs>
                <w:tab w:val="left" w:pos="1080"/>
              </w:tabs>
              <w:spacing w:line="240" w:lineRule="auto"/>
              <w:ind w:firstLine="0"/>
            </w:pPr>
            <w:r w:rsidRPr="00144747">
              <w:t>_____________________________</w:t>
            </w:r>
          </w:p>
          <w:p w14:paraId="695DF3D5" w14:textId="77777777" w:rsidR="004917E2" w:rsidRPr="00144747" w:rsidRDefault="004917E2" w:rsidP="004917E2">
            <w:pPr>
              <w:tabs>
                <w:tab w:val="left" w:pos="1080"/>
              </w:tabs>
              <w:spacing w:line="240" w:lineRule="auto"/>
              <w:ind w:firstLine="0"/>
            </w:pPr>
            <w:r w:rsidRPr="00144747">
              <w:t>(итоговая стоимость, рублей, без НДС)</w:t>
            </w:r>
          </w:p>
        </w:tc>
      </w:tr>
      <w:tr w:rsidR="004917E2" w:rsidRPr="00144747" w14:paraId="2F2F6B75" w14:textId="77777777" w:rsidTr="004917E2">
        <w:trPr>
          <w:cantSplit/>
        </w:trPr>
        <w:tc>
          <w:tcPr>
            <w:tcW w:w="5182" w:type="dxa"/>
            <w:hideMark/>
          </w:tcPr>
          <w:p w14:paraId="058D7D54" w14:textId="77777777" w:rsidR="004917E2" w:rsidRPr="00144747" w:rsidRDefault="004917E2" w:rsidP="004917E2">
            <w:pPr>
              <w:tabs>
                <w:tab w:val="left" w:pos="1080"/>
              </w:tabs>
              <w:spacing w:line="240" w:lineRule="auto"/>
              <w:ind w:firstLine="0"/>
            </w:pPr>
            <w:r w:rsidRPr="00144747">
              <w:t>кроме того НДС, руб.</w:t>
            </w:r>
          </w:p>
        </w:tc>
        <w:tc>
          <w:tcPr>
            <w:tcW w:w="4493" w:type="dxa"/>
            <w:hideMark/>
          </w:tcPr>
          <w:p w14:paraId="200DAB5A" w14:textId="77777777" w:rsidR="004917E2" w:rsidRPr="00144747" w:rsidRDefault="004917E2" w:rsidP="004917E2">
            <w:pPr>
              <w:tabs>
                <w:tab w:val="left" w:pos="1080"/>
              </w:tabs>
              <w:spacing w:line="240" w:lineRule="auto"/>
              <w:ind w:firstLine="0"/>
            </w:pPr>
            <w:r w:rsidRPr="00144747">
              <w:t>_______________________________</w:t>
            </w:r>
          </w:p>
          <w:p w14:paraId="47735923" w14:textId="77777777" w:rsidR="004917E2" w:rsidRPr="00144747" w:rsidRDefault="004917E2" w:rsidP="004917E2">
            <w:pPr>
              <w:tabs>
                <w:tab w:val="left" w:pos="1080"/>
              </w:tabs>
              <w:spacing w:line="240" w:lineRule="auto"/>
              <w:ind w:firstLine="0"/>
            </w:pPr>
            <w:r w:rsidRPr="00144747">
              <w:t>(НДС по итоговой стоимости, рублей)</w:t>
            </w:r>
          </w:p>
        </w:tc>
      </w:tr>
      <w:tr w:rsidR="004917E2" w:rsidRPr="00144747" w14:paraId="2AEC1249" w14:textId="77777777" w:rsidTr="004917E2">
        <w:trPr>
          <w:cantSplit/>
        </w:trPr>
        <w:tc>
          <w:tcPr>
            <w:tcW w:w="5182" w:type="dxa"/>
            <w:hideMark/>
          </w:tcPr>
          <w:p w14:paraId="493A35E1" w14:textId="77777777" w:rsidR="004917E2" w:rsidRPr="00144747" w:rsidRDefault="004917E2" w:rsidP="004917E2">
            <w:pPr>
              <w:tabs>
                <w:tab w:val="left" w:pos="1080"/>
              </w:tabs>
              <w:spacing w:line="240" w:lineRule="auto"/>
              <w:ind w:firstLine="0"/>
            </w:pPr>
            <w:r w:rsidRPr="00144747">
              <w:t>Итого,</w:t>
            </w:r>
          </w:p>
          <w:p w14:paraId="5931D26D" w14:textId="1303FA0D" w:rsidR="004917E2" w:rsidRPr="00144747" w:rsidRDefault="004917E2" w:rsidP="004917E2">
            <w:pPr>
              <w:tabs>
                <w:tab w:val="left" w:pos="1080"/>
              </w:tabs>
              <w:spacing w:line="240" w:lineRule="auto"/>
              <w:ind w:firstLine="0"/>
            </w:pPr>
            <w:r w:rsidRPr="00144747">
              <w:t xml:space="preserve">стоимость </w:t>
            </w:r>
            <w:r w:rsidR="00196A94">
              <w:t>договора</w:t>
            </w:r>
            <w:r w:rsidRPr="00144747">
              <w:t xml:space="preserve"> с НДС, руб.</w:t>
            </w:r>
          </w:p>
          <w:p w14:paraId="676289B2" w14:textId="77777777" w:rsidR="004917E2" w:rsidRPr="00144747" w:rsidRDefault="004917E2" w:rsidP="004917E2">
            <w:pPr>
              <w:tabs>
                <w:tab w:val="left" w:pos="1080"/>
              </w:tabs>
              <w:spacing w:line="240" w:lineRule="auto"/>
              <w:ind w:firstLine="0"/>
            </w:pPr>
            <w:r w:rsidRPr="00144747">
              <w:t xml:space="preserve"> </w:t>
            </w:r>
          </w:p>
        </w:tc>
        <w:tc>
          <w:tcPr>
            <w:tcW w:w="4493" w:type="dxa"/>
            <w:hideMark/>
          </w:tcPr>
          <w:p w14:paraId="4A49534C" w14:textId="77777777" w:rsidR="004917E2" w:rsidRPr="00144747" w:rsidRDefault="004917E2" w:rsidP="004917E2">
            <w:pPr>
              <w:tabs>
                <w:tab w:val="left" w:pos="1080"/>
              </w:tabs>
              <w:spacing w:line="240" w:lineRule="auto"/>
              <w:ind w:firstLine="0"/>
            </w:pPr>
            <w:r w:rsidRPr="00144747">
              <w:t>_______________________________</w:t>
            </w:r>
          </w:p>
          <w:p w14:paraId="7A0D5815" w14:textId="77777777" w:rsidR="004917E2" w:rsidRPr="00144747" w:rsidRDefault="004917E2" w:rsidP="004917E2">
            <w:pPr>
              <w:tabs>
                <w:tab w:val="left" w:pos="1080"/>
              </w:tabs>
              <w:spacing w:line="240" w:lineRule="auto"/>
              <w:ind w:firstLine="0"/>
            </w:pPr>
            <w:r w:rsidRPr="00144747">
              <w:t>(полная итоговая стоимость, рублей, с НДС)</w:t>
            </w:r>
          </w:p>
          <w:p w14:paraId="6CF916C9" w14:textId="77777777" w:rsidR="004917E2" w:rsidRPr="00144747" w:rsidRDefault="004917E2" w:rsidP="004917E2">
            <w:pPr>
              <w:tabs>
                <w:tab w:val="left" w:pos="1080"/>
              </w:tabs>
              <w:spacing w:line="240" w:lineRule="auto"/>
              <w:ind w:firstLine="0"/>
            </w:pPr>
            <w:r w:rsidRPr="00144747">
              <w:t xml:space="preserve">                                  </w:t>
            </w:r>
          </w:p>
        </w:tc>
      </w:tr>
      <w:tr w:rsidR="004917E2" w:rsidRPr="005174A5" w14:paraId="11758DF5" w14:textId="77777777" w:rsidTr="004917E2">
        <w:trPr>
          <w:cantSplit/>
        </w:trPr>
        <w:tc>
          <w:tcPr>
            <w:tcW w:w="5182" w:type="dxa"/>
          </w:tcPr>
          <w:p w14:paraId="3D863856" w14:textId="77777777" w:rsidR="004917E2" w:rsidRDefault="004917E2" w:rsidP="004917E2">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612C0F76" w14:textId="77777777" w:rsidR="004917E2" w:rsidRPr="005174A5" w:rsidRDefault="004917E2" w:rsidP="004917E2">
            <w:pPr>
              <w:tabs>
                <w:tab w:val="left" w:pos="1080"/>
              </w:tabs>
              <w:spacing w:line="240" w:lineRule="auto"/>
              <w:ind w:firstLine="0"/>
            </w:pPr>
            <w:r w:rsidRPr="008E7EB8">
              <w:rPr>
                <w:snapToGrid w:val="0"/>
                <w:sz w:val="24"/>
                <w:szCs w:val="24"/>
                <w:lang w:eastAsia="ru-RU"/>
              </w:rPr>
              <w:t>без НДС, руб.</w:t>
            </w:r>
          </w:p>
        </w:tc>
        <w:tc>
          <w:tcPr>
            <w:tcW w:w="4493" w:type="dxa"/>
          </w:tcPr>
          <w:p w14:paraId="725A01FF" w14:textId="77777777" w:rsidR="004917E2" w:rsidRPr="005174A5" w:rsidRDefault="004917E2" w:rsidP="004917E2">
            <w:pPr>
              <w:tabs>
                <w:tab w:val="left" w:pos="1080"/>
              </w:tabs>
              <w:spacing w:line="240" w:lineRule="auto"/>
              <w:ind w:firstLine="0"/>
            </w:pPr>
            <w:r w:rsidRPr="005174A5">
              <w:t>_____________________________</w:t>
            </w:r>
          </w:p>
          <w:p w14:paraId="020B9591" w14:textId="77777777" w:rsidR="004917E2" w:rsidRDefault="004917E2" w:rsidP="004917E2">
            <w:pPr>
              <w:tabs>
                <w:tab w:val="left" w:pos="1080"/>
              </w:tabs>
              <w:spacing w:line="240" w:lineRule="auto"/>
              <w:ind w:firstLine="0"/>
            </w:pPr>
            <w:r>
              <w:t>(</w:t>
            </w:r>
            <w:r w:rsidRPr="005174A5">
              <w:t>стоимость, рублей, без НДС)</w:t>
            </w:r>
          </w:p>
        </w:tc>
      </w:tr>
      <w:tr w:rsidR="004917E2" w:rsidRPr="005174A5" w14:paraId="1CE96F2A" w14:textId="77777777" w:rsidTr="004917E2">
        <w:trPr>
          <w:cantSplit/>
        </w:trPr>
        <w:tc>
          <w:tcPr>
            <w:tcW w:w="5182" w:type="dxa"/>
          </w:tcPr>
          <w:p w14:paraId="65D39EE9" w14:textId="77777777" w:rsidR="004917E2" w:rsidRDefault="004917E2" w:rsidP="004917E2">
            <w:pPr>
              <w:tabs>
                <w:tab w:val="left" w:pos="1080"/>
              </w:tabs>
              <w:spacing w:line="240" w:lineRule="auto"/>
              <w:ind w:firstLine="0"/>
            </w:pPr>
          </w:p>
          <w:p w14:paraId="02843640" w14:textId="77777777" w:rsidR="004917E2" w:rsidRPr="008E7EB8" w:rsidRDefault="004917E2" w:rsidP="004917E2">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2521F46B" w14:textId="77777777" w:rsidR="004917E2" w:rsidRDefault="004917E2" w:rsidP="004917E2">
            <w:pPr>
              <w:tabs>
                <w:tab w:val="left" w:pos="1080"/>
              </w:tabs>
              <w:spacing w:line="240" w:lineRule="auto"/>
              <w:ind w:firstLine="0"/>
            </w:pPr>
          </w:p>
          <w:p w14:paraId="22AA6512" w14:textId="77777777" w:rsidR="004917E2" w:rsidRPr="005174A5" w:rsidRDefault="004917E2" w:rsidP="004917E2">
            <w:pPr>
              <w:tabs>
                <w:tab w:val="left" w:pos="1080"/>
              </w:tabs>
              <w:spacing w:line="240" w:lineRule="auto"/>
              <w:ind w:firstLine="0"/>
            </w:pPr>
            <w:r w:rsidRPr="005174A5">
              <w:t>____________________________</w:t>
            </w:r>
          </w:p>
          <w:p w14:paraId="7DF436DB" w14:textId="77777777" w:rsidR="004917E2" w:rsidRPr="005174A5" w:rsidRDefault="004917E2" w:rsidP="004917E2">
            <w:pPr>
              <w:tabs>
                <w:tab w:val="left" w:pos="1080"/>
              </w:tabs>
              <w:spacing w:line="240" w:lineRule="auto"/>
              <w:ind w:firstLine="0"/>
            </w:pPr>
            <w:r w:rsidRPr="005174A5">
              <w:t>(НДС по стоимости</w:t>
            </w:r>
            <w:r>
              <w:t xml:space="preserve"> суммы единичных расценок ТМЦ</w:t>
            </w:r>
            <w:r w:rsidRPr="005174A5">
              <w:t>, рублей)</w:t>
            </w:r>
          </w:p>
        </w:tc>
      </w:tr>
      <w:tr w:rsidR="004917E2" w:rsidRPr="005174A5" w14:paraId="01AADE2D" w14:textId="77777777" w:rsidTr="004917E2">
        <w:trPr>
          <w:cantSplit/>
        </w:trPr>
        <w:tc>
          <w:tcPr>
            <w:tcW w:w="5182" w:type="dxa"/>
          </w:tcPr>
          <w:p w14:paraId="425A5E9F" w14:textId="77777777" w:rsidR="004917E2" w:rsidRDefault="004917E2" w:rsidP="004917E2">
            <w:pPr>
              <w:tabs>
                <w:tab w:val="left" w:pos="1080"/>
              </w:tabs>
              <w:spacing w:line="240" w:lineRule="auto"/>
              <w:ind w:firstLine="0"/>
              <w:rPr>
                <w:snapToGrid w:val="0"/>
                <w:sz w:val="24"/>
                <w:szCs w:val="24"/>
                <w:lang w:eastAsia="ru-RU"/>
              </w:rPr>
            </w:pPr>
          </w:p>
          <w:p w14:paraId="1FECD4BA" w14:textId="77777777" w:rsidR="004917E2" w:rsidRDefault="004917E2" w:rsidP="004917E2">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5BA9AAAD" w14:textId="77777777" w:rsidR="004917E2" w:rsidRDefault="004917E2" w:rsidP="004917E2">
            <w:pPr>
              <w:tabs>
                <w:tab w:val="left" w:pos="1080"/>
              </w:tabs>
              <w:spacing w:line="240" w:lineRule="auto"/>
              <w:ind w:firstLine="0"/>
            </w:pPr>
            <w:r w:rsidRPr="008E7EB8">
              <w:rPr>
                <w:snapToGrid w:val="0"/>
                <w:sz w:val="24"/>
                <w:szCs w:val="24"/>
                <w:lang w:eastAsia="ru-RU"/>
              </w:rPr>
              <w:t>с НДС, руб.</w:t>
            </w:r>
          </w:p>
        </w:tc>
        <w:tc>
          <w:tcPr>
            <w:tcW w:w="4493" w:type="dxa"/>
          </w:tcPr>
          <w:p w14:paraId="17059727" w14:textId="77777777" w:rsidR="004917E2" w:rsidRDefault="004917E2" w:rsidP="004917E2">
            <w:pPr>
              <w:tabs>
                <w:tab w:val="left" w:pos="1080"/>
              </w:tabs>
              <w:spacing w:line="240" w:lineRule="auto"/>
              <w:ind w:firstLine="0"/>
            </w:pPr>
          </w:p>
          <w:p w14:paraId="4C8460A6" w14:textId="77777777" w:rsidR="004917E2" w:rsidRPr="005174A5" w:rsidRDefault="004917E2" w:rsidP="004917E2">
            <w:pPr>
              <w:tabs>
                <w:tab w:val="left" w:pos="1080"/>
              </w:tabs>
              <w:spacing w:line="240" w:lineRule="auto"/>
              <w:ind w:firstLine="0"/>
            </w:pPr>
            <w:r w:rsidRPr="005174A5">
              <w:t>_____________________________</w:t>
            </w:r>
          </w:p>
          <w:p w14:paraId="0D7CA3F6" w14:textId="77777777" w:rsidR="004917E2" w:rsidRDefault="004917E2" w:rsidP="004917E2">
            <w:pPr>
              <w:tabs>
                <w:tab w:val="left" w:pos="1080"/>
              </w:tabs>
              <w:spacing w:line="240" w:lineRule="auto"/>
              <w:ind w:firstLine="0"/>
            </w:pPr>
            <w:r>
              <w:t>(</w:t>
            </w:r>
            <w:r w:rsidRPr="005174A5">
              <w:t xml:space="preserve">стоимость, рублей, </w:t>
            </w:r>
            <w:r>
              <w:t>с</w:t>
            </w:r>
            <w:r w:rsidRPr="005174A5">
              <w:t xml:space="preserve"> НДС)</w:t>
            </w:r>
          </w:p>
        </w:tc>
      </w:tr>
    </w:tbl>
    <w:p w14:paraId="57D2461F" w14:textId="77777777" w:rsidR="004917E2" w:rsidRPr="004917E2" w:rsidRDefault="004917E2" w:rsidP="0086662F">
      <w:pPr>
        <w:tabs>
          <w:tab w:val="left" w:pos="1080"/>
        </w:tabs>
        <w:spacing w:line="240" w:lineRule="auto"/>
        <w:ind w:firstLine="540"/>
      </w:pPr>
    </w:p>
    <w:p w14:paraId="59418478" w14:textId="77777777" w:rsidR="0086662F" w:rsidRPr="004917E2" w:rsidRDefault="0086662F" w:rsidP="0086662F">
      <w:pPr>
        <w:tabs>
          <w:tab w:val="left" w:pos="1080"/>
        </w:tabs>
        <w:spacing w:line="240" w:lineRule="auto"/>
        <w:ind w:firstLine="540"/>
      </w:pPr>
    </w:p>
    <w:p w14:paraId="75BF0240" w14:textId="77777777" w:rsidR="003B6924" w:rsidRPr="004917E2" w:rsidRDefault="003B6924" w:rsidP="003B6924">
      <w:pPr>
        <w:tabs>
          <w:tab w:val="left" w:pos="1080"/>
        </w:tabs>
        <w:spacing w:line="240" w:lineRule="auto"/>
        <w:ind w:firstLine="0"/>
      </w:pPr>
    </w:p>
    <w:p w14:paraId="219D0E52" w14:textId="77777777" w:rsidR="0086662F" w:rsidRPr="004917E2" w:rsidRDefault="0086662F" w:rsidP="0086662F">
      <w:pPr>
        <w:tabs>
          <w:tab w:val="left" w:pos="1080"/>
        </w:tabs>
        <w:spacing w:line="240" w:lineRule="auto"/>
        <w:ind w:firstLine="540"/>
      </w:pPr>
      <w:r w:rsidRPr="004917E2">
        <w:lastRenderedPageBreak/>
        <w:t>Срок выполнения поставок (работ, услуг) [</w:t>
      </w:r>
      <w:r w:rsidRPr="004917E2">
        <w:rPr>
          <w:b/>
          <w:bCs w:val="0"/>
          <w:i/>
          <w:iCs/>
          <w:shd w:val="clear" w:color="auto" w:fill="FFFF99"/>
        </w:rPr>
        <w:t xml:space="preserve">оставить </w:t>
      </w:r>
      <w:proofErr w:type="gramStart"/>
      <w:r w:rsidRPr="004917E2">
        <w:rPr>
          <w:b/>
          <w:bCs w:val="0"/>
          <w:i/>
          <w:iCs/>
          <w:shd w:val="clear" w:color="auto" w:fill="FFFF99"/>
        </w:rPr>
        <w:t>нужное</w:t>
      </w:r>
      <w:proofErr w:type="gramEnd"/>
      <w:r w:rsidRPr="004917E2">
        <w:t xml:space="preserve">]: </w:t>
      </w:r>
    </w:p>
    <w:p w14:paraId="5317ADF7" w14:textId="1B009261" w:rsidR="0086662F" w:rsidRPr="004917E2" w:rsidRDefault="0086662F" w:rsidP="0086662F">
      <w:pPr>
        <w:tabs>
          <w:tab w:val="left" w:pos="1080"/>
        </w:tabs>
        <w:spacing w:line="240" w:lineRule="auto"/>
        <w:ind w:firstLine="540"/>
      </w:pPr>
      <w:r w:rsidRPr="004917E2">
        <w:t xml:space="preserve">Условия </w:t>
      </w:r>
      <w:r w:rsidR="00DB73BA" w:rsidRPr="004917E2">
        <w:t xml:space="preserve">и сроки </w:t>
      </w:r>
      <w:r w:rsidRPr="004917E2">
        <w:t>оплаты: ________________________________________.</w:t>
      </w:r>
    </w:p>
    <w:p w14:paraId="4E79CC4C" w14:textId="77777777" w:rsidR="0086662F" w:rsidRPr="004917E2" w:rsidRDefault="0086662F" w:rsidP="0086662F">
      <w:pPr>
        <w:tabs>
          <w:tab w:val="left" w:pos="1080"/>
        </w:tabs>
        <w:spacing w:line="240" w:lineRule="auto"/>
        <w:ind w:firstLine="540"/>
      </w:pPr>
      <w:r w:rsidRPr="004917E2">
        <w:t>Настоящая заявка имеет правовой статус оферты и действует до «____»____________________ года.</w:t>
      </w:r>
    </w:p>
    <w:p w14:paraId="319F6B35" w14:textId="77777777" w:rsidR="0086662F" w:rsidRPr="004917E2" w:rsidRDefault="0086662F" w:rsidP="0086662F">
      <w:pPr>
        <w:tabs>
          <w:tab w:val="left" w:pos="1080"/>
        </w:tabs>
        <w:spacing w:line="240" w:lineRule="auto"/>
        <w:ind w:firstLine="540"/>
      </w:pPr>
    </w:p>
    <w:p w14:paraId="4BE0A3CC" w14:textId="77777777" w:rsidR="0086662F" w:rsidRPr="004917E2" w:rsidRDefault="0086662F" w:rsidP="0086662F">
      <w:pPr>
        <w:tabs>
          <w:tab w:val="left" w:pos="1080"/>
        </w:tabs>
        <w:spacing w:line="240" w:lineRule="auto"/>
        <w:ind w:firstLine="540"/>
      </w:pPr>
      <w:r w:rsidRPr="004917E2">
        <w:t>Данная Заявка подается с пониманием того, что:</w:t>
      </w:r>
    </w:p>
    <w:p w14:paraId="03F8B742" w14:textId="77777777" w:rsidR="0086662F" w:rsidRPr="004917E2" w:rsidRDefault="0086662F" w:rsidP="0086662F">
      <w:pPr>
        <w:tabs>
          <w:tab w:val="left" w:pos="1080"/>
        </w:tabs>
        <w:spacing w:line="240" w:lineRule="auto"/>
        <w:ind w:firstLine="540"/>
      </w:pPr>
      <w:r w:rsidRPr="004917E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4917E2" w:rsidRDefault="0086662F" w:rsidP="0086662F">
      <w:pPr>
        <w:tabs>
          <w:tab w:val="left" w:pos="1080"/>
        </w:tabs>
        <w:spacing w:line="240" w:lineRule="auto"/>
        <w:ind w:firstLine="540"/>
      </w:pPr>
      <w:r w:rsidRPr="004917E2">
        <w:t>вы оставляете за собой право:</w:t>
      </w:r>
    </w:p>
    <w:p w14:paraId="1330FD0A" w14:textId="77777777" w:rsidR="0086662F" w:rsidRPr="004917E2" w:rsidRDefault="0086662F" w:rsidP="00BC7712">
      <w:pPr>
        <w:widowControl w:val="0"/>
        <w:numPr>
          <w:ilvl w:val="0"/>
          <w:numId w:val="42"/>
        </w:numPr>
        <w:tabs>
          <w:tab w:val="left" w:pos="1080"/>
        </w:tabs>
        <w:suppressAutoHyphens w:val="0"/>
        <w:spacing w:line="240" w:lineRule="auto"/>
      </w:pPr>
      <w:r w:rsidRPr="004917E2">
        <w:t>отклонить заявки с ценами, превышающими начальную (максимальную) цену договора (цену лота);</w:t>
      </w:r>
    </w:p>
    <w:p w14:paraId="5968294B" w14:textId="77777777" w:rsidR="0086662F" w:rsidRPr="004917E2" w:rsidRDefault="0086662F" w:rsidP="00BC7712">
      <w:pPr>
        <w:widowControl w:val="0"/>
        <w:numPr>
          <w:ilvl w:val="0"/>
          <w:numId w:val="42"/>
        </w:numPr>
        <w:tabs>
          <w:tab w:val="left" w:pos="1080"/>
        </w:tabs>
        <w:suppressAutoHyphens w:val="0"/>
        <w:spacing w:line="240" w:lineRule="auto"/>
      </w:pPr>
      <w:r w:rsidRPr="004917E2">
        <w:t>принять или отклонить любую заявку в соответствии с условиями документации о закупке;</w:t>
      </w:r>
    </w:p>
    <w:p w14:paraId="0C051916" w14:textId="77777777" w:rsidR="0086662F" w:rsidRPr="004917E2" w:rsidRDefault="0086662F" w:rsidP="00BC7712">
      <w:pPr>
        <w:widowControl w:val="0"/>
        <w:numPr>
          <w:ilvl w:val="0"/>
          <w:numId w:val="42"/>
        </w:numPr>
        <w:tabs>
          <w:tab w:val="left" w:pos="1080"/>
        </w:tabs>
        <w:suppressAutoHyphens w:val="0"/>
        <w:spacing w:line="240" w:lineRule="auto"/>
      </w:pPr>
      <w:r w:rsidRPr="004917E2">
        <w:t>отклонить все заявки.</w:t>
      </w:r>
    </w:p>
    <w:p w14:paraId="3AA0179E" w14:textId="77777777" w:rsidR="0086662F" w:rsidRPr="004917E2" w:rsidRDefault="0086662F" w:rsidP="0086662F">
      <w:pPr>
        <w:tabs>
          <w:tab w:val="left" w:pos="1080"/>
        </w:tabs>
        <w:spacing w:line="240" w:lineRule="auto"/>
        <w:ind w:firstLine="540"/>
      </w:pPr>
      <w:r w:rsidRPr="004917E2">
        <w:t>______________(</w:t>
      </w:r>
      <w:r w:rsidRPr="004917E2">
        <w:rPr>
          <w:i/>
        </w:rPr>
        <w:t>Наименование Участника, при подаче заявки коллективным участником указывается лидер и состав коллективного Участника</w:t>
      </w:r>
      <w:r w:rsidRPr="004917E2">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4917E2" w:rsidRDefault="0086662F" w:rsidP="00BC7712">
      <w:pPr>
        <w:widowControl w:val="0"/>
        <w:numPr>
          <w:ilvl w:val="0"/>
          <w:numId w:val="43"/>
        </w:numPr>
        <w:tabs>
          <w:tab w:val="left" w:pos="1080"/>
        </w:tabs>
        <w:suppressAutoHyphens w:val="0"/>
        <w:spacing w:line="240" w:lineRule="auto"/>
      </w:pPr>
      <w:r w:rsidRPr="004917E2">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4917E2" w:rsidRDefault="0086662F" w:rsidP="00BC7712">
      <w:pPr>
        <w:widowControl w:val="0"/>
        <w:numPr>
          <w:ilvl w:val="0"/>
          <w:numId w:val="43"/>
        </w:numPr>
        <w:tabs>
          <w:tab w:val="left" w:pos="1080"/>
        </w:tabs>
        <w:suppressAutoHyphens w:val="0"/>
        <w:spacing w:line="240" w:lineRule="auto"/>
      </w:pPr>
      <w:r w:rsidRPr="004917E2">
        <w:t>предоставлять достоверные и неискаженные документы, сведения и/или информацию, приведенные в составе Заявки;</w:t>
      </w:r>
    </w:p>
    <w:p w14:paraId="14B88A77" w14:textId="77777777" w:rsidR="0086662F" w:rsidRPr="004917E2" w:rsidRDefault="0086662F" w:rsidP="00BC7712">
      <w:pPr>
        <w:widowControl w:val="0"/>
        <w:numPr>
          <w:ilvl w:val="0"/>
          <w:numId w:val="43"/>
        </w:numPr>
        <w:tabs>
          <w:tab w:val="left" w:pos="1080"/>
        </w:tabs>
        <w:suppressAutoHyphens w:val="0"/>
        <w:spacing w:line="240" w:lineRule="auto"/>
      </w:pPr>
      <w:proofErr w:type="gramStart"/>
      <w:r w:rsidRPr="004917E2">
        <w:t>заключить договор в установленном в документации о закупке порядке, в случае признания ____________________(</w:t>
      </w:r>
      <w:r w:rsidRPr="004917E2">
        <w:rPr>
          <w:i/>
        </w:rPr>
        <w:t>Наименование Участника, при подаче Заявки коллективным Участником указывается лидер и состав коллективного Участника</w:t>
      </w:r>
      <w:r w:rsidRPr="004917E2">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4917E2" w:rsidRDefault="0086662F" w:rsidP="0086662F">
      <w:pPr>
        <w:widowControl w:val="0"/>
        <w:tabs>
          <w:tab w:val="left" w:pos="1080"/>
        </w:tabs>
        <w:spacing w:line="240" w:lineRule="auto"/>
        <w:ind w:left="1260"/>
      </w:pPr>
    </w:p>
    <w:p w14:paraId="74EE022A" w14:textId="77777777" w:rsidR="0086662F" w:rsidRPr="004917E2" w:rsidRDefault="0086662F" w:rsidP="0086662F">
      <w:pPr>
        <w:tabs>
          <w:tab w:val="left" w:pos="1080"/>
        </w:tabs>
        <w:spacing w:line="240" w:lineRule="auto"/>
        <w:ind w:firstLine="540"/>
      </w:pPr>
      <w:r w:rsidRPr="004917E2">
        <w:t>Я, нижеподписавшийся, настоящим удостоверяю, что на момент подписания настоящей заявки ______________ (</w:t>
      </w:r>
      <w:r w:rsidRPr="004917E2">
        <w:rPr>
          <w:i/>
        </w:rPr>
        <w:t>Наименование Участника, при подаче заявки коллективным участником указывается лидер и состав коллективного участника</w:t>
      </w:r>
      <w:r w:rsidRPr="004917E2">
        <w:t>) полностью удовлетворяет требованиям к Участникам закупки и в частности:</w:t>
      </w:r>
    </w:p>
    <w:p w14:paraId="69D60E73" w14:textId="77777777" w:rsidR="0086662F" w:rsidRPr="004917E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917E2">
        <w:t>является полностью правоспособным;</w:t>
      </w:r>
    </w:p>
    <w:p w14:paraId="53F54218" w14:textId="77777777" w:rsidR="0086662F" w:rsidRPr="004917E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4917E2">
        <w:t>является полностью дееспособным [</w:t>
      </w:r>
      <w:r w:rsidRPr="004917E2">
        <w:rPr>
          <w:b/>
          <w:bCs w:val="0"/>
          <w:i/>
          <w:iCs/>
          <w:shd w:val="clear" w:color="auto" w:fill="FFFF99"/>
        </w:rPr>
        <w:t>заполняется физическим лицом, подающим Заявку на участие в закупочной процедуре.</w:t>
      </w:r>
      <w:proofErr w:type="gramEnd"/>
      <w:r w:rsidRPr="004917E2">
        <w:rPr>
          <w:b/>
          <w:bCs w:val="0"/>
          <w:i/>
          <w:iCs/>
          <w:shd w:val="clear" w:color="auto" w:fill="FFFF99"/>
        </w:rPr>
        <w:t xml:space="preserve"> </w:t>
      </w:r>
      <w:proofErr w:type="gramStart"/>
      <w:r w:rsidRPr="004917E2">
        <w:rPr>
          <w:b/>
          <w:bCs w:val="0"/>
          <w:i/>
          <w:iCs/>
          <w:shd w:val="clear" w:color="auto" w:fill="FFFF99"/>
        </w:rPr>
        <w:t>При подготовке Заявки юридическим лицом – данная формулировка подлежит удалению]</w:t>
      </w:r>
      <w:r w:rsidRPr="004917E2">
        <w:t>;</w:t>
      </w:r>
      <w:proofErr w:type="gramEnd"/>
    </w:p>
    <w:p w14:paraId="02F57747" w14:textId="77777777" w:rsidR="0086662F" w:rsidRPr="004917E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917E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4917E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917E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4917E2"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4917E2">
        <w:t>не находится в процессе ликвидации, не имеет вступившего в силу решения арбитражного суда о признании ________________________(</w:t>
      </w:r>
      <w:r w:rsidRPr="004917E2">
        <w:rPr>
          <w:i/>
          <w:iCs/>
        </w:rPr>
        <w:t xml:space="preserve">Наименование Участника, </w:t>
      </w:r>
      <w:r w:rsidRPr="004917E2">
        <w:rPr>
          <w:i/>
        </w:rPr>
        <w:t>при подаче заявки коллективным участником указывается лидер и состав коллективного участника</w:t>
      </w:r>
      <w:r w:rsidRPr="004917E2">
        <w:t>) банкротом и об открытии конкурсного производства, на имущество ________________________(</w:t>
      </w:r>
      <w:r w:rsidRPr="004917E2">
        <w:rPr>
          <w:i/>
          <w:iCs/>
        </w:rPr>
        <w:t xml:space="preserve">Наименование Участника, </w:t>
      </w:r>
      <w:r w:rsidRPr="004917E2">
        <w:rPr>
          <w:i/>
        </w:rPr>
        <w:t>при подаче заявки коллективным участником указывается лидер и состав коллективного участника</w:t>
      </w:r>
      <w:r w:rsidRPr="004917E2">
        <w:t>), в части существенной для исполнения договора, не наложен арест, экономическая деятельность</w:t>
      </w:r>
      <w:proofErr w:type="gramEnd"/>
      <w:r w:rsidRPr="004917E2">
        <w:t xml:space="preserve"> ________________________(</w:t>
      </w:r>
      <w:proofErr w:type="gramStart"/>
      <w:r w:rsidRPr="004917E2">
        <w:rPr>
          <w:i/>
          <w:iCs/>
        </w:rPr>
        <w:t xml:space="preserve">Наименование Участника, </w:t>
      </w:r>
      <w:r w:rsidRPr="004917E2">
        <w:rPr>
          <w:i/>
        </w:rPr>
        <w:t>при подаче заявки коллективным участником указывается лидер и состав коллективного участника</w:t>
      </w:r>
      <w:r w:rsidRPr="004917E2">
        <w:t>) не приостановлена.</w:t>
      </w:r>
      <w:proofErr w:type="gramEnd"/>
    </w:p>
    <w:p w14:paraId="2745F665" w14:textId="77777777" w:rsidR="0086662F" w:rsidRPr="004917E2" w:rsidRDefault="0086662F" w:rsidP="0086662F">
      <w:pPr>
        <w:widowControl w:val="0"/>
        <w:tabs>
          <w:tab w:val="left" w:pos="1080"/>
        </w:tabs>
        <w:spacing w:line="240" w:lineRule="auto"/>
        <w:ind w:left="1260"/>
      </w:pPr>
    </w:p>
    <w:p w14:paraId="420A3E82" w14:textId="77777777" w:rsidR="0086662F" w:rsidRPr="004917E2" w:rsidRDefault="0086662F" w:rsidP="0086662F">
      <w:pPr>
        <w:tabs>
          <w:tab w:val="left" w:pos="1080"/>
        </w:tabs>
        <w:spacing w:line="240" w:lineRule="auto"/>
        <w:ind w:firstLine="540"/>
      </w:pPr>
      <w:proofErr w:type="gramStart"/>
      <w:r w:rsidRPr="004917E2">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4917E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4917E2"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 xml:space="preserve">№ </w:t>
            </w:r>
            <w:proofErr w:type="gramStart"/>
            <w:r w:rsidRPr="004917E2">
              <w:rPr>
                <w:sz w:val="20"/>
                <w:szCs w:val="20"/>
              </w:rPr>
              <w:t>п</w:t>
            </w:r>
            <w:proofErr w:type="gramEnd"/>
            <w:r w:rsidRPr="004917E2">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w:t>
            </w:r>
          </w:p>
          <w:p w14:paraId="667DA5A4"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Число страниц</w:t>
            </w:r>
          </w:p>
        </w:tc>
      </w:tr>
      <w:tr w:rsidR="0086662F" w:rsidRPr="004917E2"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4917E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4917E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4917E2" w:rsidRDefault="0086662F" w:rsidP="0086662F">
            <w:pPr>
              <w:tabs>
                <w:tab w:val="left" w:pos="1080"/>
              </w:tabs>
              <w:spacing w:line="240" w:lineRule="auto"/>
              <w:ind w:firstLine="0"/>
              <w:jc w:val="center"/>
              <w:rPr>
                <w:sz w:val="20"/>
                <w:szCs w:val="20"/>
              </w:rPr>
            </w:pPr>
          </w:p>
        </w:tc>
      </w:tr>
      <w:tr w:rsidR="0086662F" w:rsidRPr="004917E2"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lastRenderedPageBreak/>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4917E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4917E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4917E2" w:rsidRDefault="0086662F" w:rsidP="0086662F">
            <w:pPr>
              <w:tabs>
                <w:tab w:val="left" w:pos="1080"/>
              </w:tabs>
              <w:spacing w:line="240" w:lineRule="auto"/>
              <w:ind w:firstLine="0"/>
              <w:jc w:val="center"/>
              <w:rPr>
                <w:sz w:val="20"/>
                <w:szCs w:val="20"/>
              </w:rPr>
            </w:pPr>
          </w:p>
        </w:tc>
      </w:tr>
      <w:tr w:rsidR="0086662F" w:rsidRPr="004917E2"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4917E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4917E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4917E2" w:rsidRDefault="0086662F" w:rsidP="0086662F">
            <w:pPr>
              <w:tabs>
                <w:tab w:val="left" w:pos="1080"/>
              </w:tabs>
              <w:spacing w:line="240" w:lineRule="auto"/>
              <w:ind w:firstLine="0"/>
              <w:jc w:val="center"/>
              <w:rPr>
                <w:sz w:val="20"/>
                <w:szCs w:val="20"/>
              </w:rPr>
            </w:pPr>
          </w:p>
        </w:tc>
      </w:tr>
      <w:tr w:rsidR="0086662F" w:rsidRPr="004917E2"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4917E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4917E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4917E2" w:rsidRDefault="0086662F" w:rsidP="0086662F">
            <w:pPr>
              <w:tabs>
                <w:tab w:val="left" w:pos="1080"/>
              </w:tabs>
              <w:spacing w:line="240" w:lineRule="auto"/>
              <w:ind w:firstLine="0"/>
              <w:jc w:val="center"/>
              <w:rPr>
                <w:sz w:val="20"/>
                <w:szCs w:val="20"/>
              </w:rPr>
            </w:pPr>
          </w:p>
        </w:tc>
      </w:tr>
      <w:tr w:rsidR="0086662F" w:rsidRPr="004917E2"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4917E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4917E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4917E2" w:rsidRDefault="0086662F" w:rsidP="0086662F">
            <w:pPr>
              <w:tabs>
                <w:tab w:val="left" w:pos="1080"/>
              </w:tabs>
              <w:spacing w:line="240" w:lineRule="auto"/>
              <w:ind w:firstLine="0"/>
              <w:jc w:val="center"/>
              <w:rPr>
                <w:sz w:val="20"/>
                <w:szCs w:val="20"/>
              </w:rPr>
            </w:pPr>
          </w:p>
        </w:tc>
      </w:tr>
      <w:tr w:rsidR="0086662F" w:rsidRPr="004917E2"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4917E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4917E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4917E2" w:rsidRDefault="0086662F" w:rsidP="0086662F">
            <w:pPr>
              <w:tabs>
                <w:tab w:val="left" w:pos="1080"/>
              </w:tabs>
              <w:spacing w:line="240" w:lineRule="auto"/>
              <w:ind w:firstLine="0"/>
              <w:jc w:val="center"/>
              <w:rPr>
                <w:sz w:val="20"/>
                <w:szCs w:val="20"/>
              </w:rPr>
            </w:pPr>
          </w:p>
        </w:tc>
      </w:tr>
      <w:tr w:rsidR="0086662F" w:rsidRPr="004917E2"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4917E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4917E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4917E2" w:rsidRDefault="0086662F" w:rsidP="0086662F">
            <w:pPr>
              <w:tabs>
                <w:tab w:val="left" w:pos="1080"/>
              </w:tabs>
              <w:spacing w:line="240" w:lineRule="auto"/>
              <w:ind w:firstLine="0"/>
              <w:jc w:val="center"/>
              <w:rPr>
                <w:sz w:val="20"/>
                <w:szCs w:val="20"/>
              </w:rPr>
            </w:pPr>
          </w:p>
        </w:tc>
      </w:tr>
      <w:tr w:rsidR="0086662F" w:rsidRPr="004917E2"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4917E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4917E2" w:rsidRDefault="0086662F" w:rsidP="0086662F">
            <w:pPr>
              <w:tabs>
                <w:tab w:val="left" w:pos="1080"/>
              </w:tabs>
              <w:spacing w:line="240" w:lineRule="auto"/>
              <w:ind w:firstLine="0"/>
              <w:jc w:val="center"/>
              <w:rPr>
                <w:sz w:val="20"/>
                <w:szCs w:val="20"/>
              </w:rPr>
            </w:pPr>
          </w:p>
        </w:tc>
      </w:tr>
      <w:tr w:rsidR="0086662F" w:rsidRPr="004917E2"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4917E2"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4917E2" w:rsidRDefault="0086662F" w:rsidP="0086662F">
            <w:pPr>
              <w:tabs>
                <w:tab w:val="left" w:pos="1080"/>
              </w:tabs>
              <w:spacing w:line="240" w:lineRule="auto"/>
              <w:ind w:firstLine="0"/>
              <w:jc w:val="center"/>
              <w:rPr>
                <w:sz w:val="20"/>
                <w:szCs w:val="20"/>
              </w:rPr>
            </w:pPr>
            <w:r w:rsidRPr="004917E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4917E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4917E2" w:rsidRDefault="0086662F" w:rsidP="0086662F">
            <w:pPr>
              <w:tabs>
                <w:tab w:val="left" w:pos="1080"/>
              </w:tabs>
              <w:spacing w:line="240" w:lineRule="auto"/>
              <w:ind w:firstLine="0"/>
              <w:jc w:val="center"/>
              <w:rPr>
                <w:sz w:val="20"/>
                <w:szCs w:val="20"/>
              </w:rPr>
            </w:pPr>
          </w:p>
        </w:tc>
      </w:tr>
    </w:tbl>
    <w:p w14:paraId="0AAAAC96" w14:textId="77777777" w:rsidR="0086662F" w:rsidRPr="004917E2"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4917E2" w14:paraId="0E214221" w14:textId="77777777" w:rsidTr="0086662F">
        <w:tc>
          <w:tcPr>
            <w:tcW w:w="3960" w:type="dxa"/>
            <w:tcBorders>
              <w:top w:val="nil"/>
              <w:left w:val="nil"/>
              <w:bottom w:val="single" w:sz="4" w:space="0" w:color="auto"/>
              <w:right w:val="nil"/>
            </w:tcBorders>
          </w:tcPr>
          <w:p w14:paraId="50ABB19C" w14:textId="77777777" w:rsidR="0086662F" w:rsidRPr="004917E2" w:rsidRDefault="0086662F" w:rsidP="0086662F">
            <w:pPr>
              <w:tabs>
                <w:tab w:val="left" w:pos="1080"/>
              </w:tabs>
              <w:spacing w:line="240" w:lineRule="auto"/>
              <w:ind w:firstLine="540"/>
              <w:rPr>
                <w:sz w:val="20"/>
                <w:szCs w:val="20"/>
              </w:rPr>
            </w:pPr>
          </w:p>
        </w:tc>
        <w:tc>
          <w:tcPr>
            <w:tcW w:w="860" w:type="dxa"/>
          </w:tcPr>
          <w:p w14:paraId="65C99393" w14:textId="77777777" w:rsidR="0086662F" w:rsidRPr="004917E2"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4917E2" w:rsidRDefault="0086662F" w:rsidP="0086662F">
            <w:pPr>
              <w:tabs>
                <w:tab w:val="left" w:pos="1080"/>
              </w:tabs>
              <w:spacing w:line="240" w:lineRule="auto"/>
              <w:ind w:firstLine="540"/>
              <w:rPr>
                <w:sz w:val="20"/>
                <w:szCs w:val="20"/>
              </w:rPr>
            </w:pPr>
          </w:p>
        </w:tc>
      </w:tr>
      <w:tr w:rsidR="0086662F" w:rsidRPr="004917E2" w14:paraId="2CF00B3D" w14:textId="77777777" w:rsidTr="0086662F">
        <w:tc>
          <w:tcPr>
            <w:tcW w:w="3960" w:type="dxa"/>
            <w:tcBorders>
              <w:top w:val="single" w:sz="4" w:space="0" w:color="auto"/>
              <w:left w:val="nil"/>
              <w:bottom w:val="nil"/>
              <w:right w:val="nil"/>
            </w:tcBorders>
            <w:hideMark/>
          </w:tcPr>
          <w:p w14:paraId="2CF2A9CF" w14:textId="77777777" w:rsidR="0086662F" w:rsidRPr="004917E2" w:rsidRDefault="0086662F" w:rsidP="0086662F">
            <w:pPr>
              <w:tabs>
                <w:tab w:val="left" w:pos="1080"/>
              </w:tabs>
              <w:spacing w:line="240" w:lineRule="auto"/>
              <w:rPr>
                <w:sz w:val="20"/>
                <w:szCs w:val="20"/>
              </w:rPr>
            </w:pPr>
            <w:r w:rsidRPr="004917E2">
              <w:rPr>
                <w:sz w:val="20"/>
                <w:szCs w:val="20"/>
              </w:rPr>
              <w:t>(подпись уполномоченного представителя)</w:t>
            </w:r>
          </w:p>
        </w:tc>
        <w:tc>
          <w:tcPr>
            <w:tcW w:w="860" w:type="dxa"/>
          </w:tcPr>
          <w:p w14:paraId="7469238E" w14:textId="77777777" w:rsidR="0086662F" w:rsidRPr="004917E2"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4917E2" w:rsidRDefault="0086662F" w:rsidP="0086662F">
            <w:pPr>
              <w:tabs>
                <w:tab w:val="left" w:pos="1080"/>
              </w:tabs>
              <w:spacing w:line="240" w:lineRule="auto"/>
              <w:rPr>
                <w:sz w:val="20"/>
                <w:szCs w:val="20"/>
              </w:rPr>
            </w:pPr>
            <w:r w:rsidRPr="004917E2">
              <w:rPr>
                <w:sz w:val="20"/>
                <w:szCs w:val="20"/>
              </w:rPr>
              <w:t xml:space="preserve">(фамилия, имя, отчество </w:t>
            </w:r>
            <w:proofErr w:type="gramStart"/>
            <w:r w:rsidRPr="004917E2">
              <w:rPr>
                <w:sz w:val="20"/>
                <w:szCs w:val="20"/>
              </w:rPr>
              <w:t>подписавшего</w:t>
            </w:r>
            <w:proofErr w:type="gramEnd"/>
            <w:r w:rsidRPr="004917E2">
              <w:rPr>
                <w:sz w:val="20"/>
                <w:szCs w:val="20"/>
              </w:rPr>
              <w:t>, должность)</w:t>
            </w:r>
          </w:p>
        </w:tc>
      </w:tr>
    </w:tbl>
    <w:p w14:paraId="0FEBDFB5" w14:textId="77777777" w:rsidR="0086662F" w:rsidRPr="004917E2" w:rsidRDefault="0086662F" w:rsidP="0086662F">
      <w:pPr>
        <w:tabs>
          <w:tab w:val="left" w:pos="1080"/>
        </w:tabs>
        <w:spacing w:line="240" w:lineRule="auto"/>
        <w:ind w:firstLine="540"/>
      </w:pPr>
    </w:p>
    <w:p w14:paraId="66F1D8BD" w14:textId="77777777" w:rsidR="0086662F" w:rsidRPr="004917E2" w:rsidRDefault="0086662F" w:rsidP="0086662F">
      <w:pPr>
        <w:tabs>
          <w:tab w:val="left" w:pos="1080"/>
        </w:tabs>
        <w:spacing w:line="240" w:lineRule="auto"/>
        <w:ind w:firstLine="540"/>
        <w:rPr>
          <w:b/>
        </w:rPr>
      </w:pPr>
      <w:r w:rsidRPr="004917E2">
        <w:rPr>
          <w:b/>
        </w:rPr>
        <w:t>М.П.</w:t>
      </w:r>
    </w:p>
    <w:p w14:paraId="6714B2C5" w14:textId="77777777" w:rsidR="0086662F" w:rsidRPr="004917E2" w:rsidRDefault="0086662F" w:rsidP="0086662F">
      <w:pPr>
        <w:tabs>
          <w:tab w:val="left" w:pos="1080"/>
        </w:tabs>
        <w:spacing w:line="240" w:lineRule="auto"/>
        <w:ind w:firstLine="0"/>
        <w:rPr>
          <w:b/>
          <w:sz w:val="20"/>
          <w:szCs w:val="20"/>
        </w:rPr>
      </w:pPr>
      <w:r w:rsidRPr="004917E2">
        <w:rPr>
          <w:b/>
          <w:sz w:val="20"/>
          <w:szCs w:val="20"/>
        </w:rPr>
        <w:t>Инструкции по заполнению</w:t>
      </w:r>
    </w:p>
    <w:p w14:paraId="201B2B80" w14:textId="77777777" w:rsidR="0086662F" w:rsidRPr="004917E2" w:rsidRDefault="0086662F" w:rsidP="00BC7712">
      <w:pPr>
        <w:numPr>
          <w:ilvl w:val="0"/>
          <w:numId w:val="45"/>
        </w:numPr>
        <w:suppressAutoHyphens w:val="0"/>
        <w:spacing w:line="240" w:lineRule="auto"/>
        <w:ind w:left="0" w:firstLine="600"/>
        <w:rPr>
          <w:sz w:val="20"/>
          <w:szCs w:val="20"/>
        </w:rPr>
      </w:pPr>
      <w:r w:rsidRPr="004917E2">
        <w:rPr>
          <w:sz w:val="20"/>
          <w:szCs w:val="20"/>
        </w:rPr>
        <w:t>Данные инструкции не следует воспроизводить в документах, подготовленных Участником.</w:t>
      </w:r>
    </w:p>
    <w:p w14:paraId="4D60919C" w14:textId="77777777" w:rsidR="0086662F" w:rsidRPr="004917E2" w:rsidRDefault="0086662F" w:rsidP="00BC7712">
      <w:pPr>
        <w:numPr>
          <w:ilvl w:val="0"/>
          <w:numId w:val="45"/>
        </w:numPr>
        <w:suppressAutoHyphens w:val="0"/>
        <w:spacing w:line="240" w:lineRule="auto"/>
        <w:ind w:left="0" w:firstLine="600"/>
        <w:rPr>
          <w:sz w:val="20"/>
          <w:szCs w:val="20"/>
        </w:rPr>
      </w:pPr>
      <w:r w:rsidRPr="004917E2">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4917E2">
        <w:rPr>
          <w:sz w:val="20"/>
          <w:szCs w:val="20"/>
        </w:rPr>
        <w:t>случае</w:t>
      </w:r>
      <w:proofErr w:type="gramEnd"/>
      <w:r w:rsidRPr="004917E2">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4917E2" w:rsidRDefault="0086662F" w:rsidP="00BC7712">
      <w:pPr>
        <w:numPr>
          <w:ilvl w:val="0"/>
          <w:numId w:val="45"/>
        </w:numPr>
        <w:suppressAutoHyphens w:val="0"/>
        <w:spacing w:line="240" w:lineRule="auto"/>
        <w:ind w:left="0" w:firstLine="600"/>
        <w:rPr>
          <w:sz w:val="20"/>
          <w:szCs w:val="20"/>
        </w:rPr>
      </w:pPr>
      <w:r w:rsidRPr="004917E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917E2">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4917E2" w:rsidRDefault="0086662F" w:rsidP="00BC7712">
      <w:pPr>
        <w:numPr>
          <w:ilvl w:val="0"/>
          <w:numId w:val="45"/>
        </w:numPr>
        <w:suppressAutoHyphens w:val="0"/>
        <w:spacing w:line="240" w:lineRule="auto"/>
        <w:ind w:left="0" w:firstLine="600"/>
        <w:rPr>
          <w:sz w:val="20"/>
          <w:szCs w:val="20"/>
        </w:rPr>
      </w:pPr>
      <w:r w:rsidRPr="004917E2">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4917E2">
        <w:rPr>
          <w:sz w:val="20"/>
          <w:szCs w:val="20"/>
        </w:rPr>
        <w:t>ХХХ</w:t>
      </w:r>
      <w:proofErr w:type="spellEnd"/>
      <w:r w:rsidRPr="004917E2">
        <w:rPr>
          <w:sz w:val="20"/>
          <w:szCs w:val="20"/>
        </w:rPr>
        <w:t> ХХХ</w:t>
      </w:r>
      <w:proofErr w:type="gramStart"/>
      <w:r w:rsidRPr="004917E2">
        <w:rPr>
          <w:sz w:val="20"/>
          <w:szCs w:val="20"/>
        </w:rPr>
        <w:t>,Х</w:t>
      </w:r>
      <w:proofErr w:type="gramEnd"/>
      <w:r w:rsidRPr="004917E2">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4917E2" w:rsidRDefault="0086662F" w:rsidP="00BC7712">
      <w:pPr>
        <w:numPr>
          <w:ilvl w:val="0"/>
          <w:numId w:val="45"/>
        </w:numPr>
        <w:suppressAutoHyphens w:val="0"/>
        <w:spacing w:line="240" w:lineRule="auto"/>
        <w:ind w:left="0" w:firstLine="600"/>
        <w:rPr>
          <w:sz w:val="20"/>
          <w:szCs w:val="20"/>
        </w:rPr>
      </w:pPr>
      <w:r w:rsidRPr="004917E2">
        <w:rPr>
          <w:sz w:val="20"/>
          <w:szCs w:val="20"/>
        </w:rPr>
        <w:t xml:space="preserve">В </w:t>
      </w:r>
      <w:proofErr w:type="gramStart"/>
      <w:r w:rsidRPr="004917E2">
        <w:rPr>
          <w:sz w:val="20"/>
          <w:szCs w:val="20"/>
        </w:rPr>
        <w:t>случае</w:t>
      </w:r>
      <w:proofErr w:type="gramEnd"/>
      <w:r w:rsidRPr="004917E2">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4917E2" w:rsidRDefault="0086662F" w:rsidP="00BC7712">
      <w:pPr>
        <w:numPr>
          <w:ilvl w:val="0"/>
          <w:numId w:val="45"/>
        </w:numPr>
        <w:suppressAutoHyphens w:val="0"/>
        <w:spacing w:line="240" w:lineRule="auto"/>
        <w:ind w:left="0" w:firstLine="600"/>
        <w:rPr>
          <w:sz w:val="20"/>
          <w:szCs w:val="20"/>
        </w:rPr>
      </w:pPr>
      <w:r w:rsidRPr="004917E2">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4917E2" w:rsidRDefault="0086662F" w:rsidP="00BC7712">
      <w:pPr>
        <w:numPr>
          <w:ilvl w:val="0"/>
          <w:numId w:val="45"/>
        </w:numPr>
        <w:suppressAutoHyphens w:val="0"/>
        <w:spacing w:line="240" w:lineRule="auto"/>
        <w:ind w:left="0" w:firstLine="600"/>
        <w:rPr>
          <w:sz w:val="20"/>
          <w:szCs w:val="20"/>
        </w:rPr>
      </w:pPr>
      <w:r w:rsidRPr="004917E2">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4917E2" w:rsidRDefault="0086662F" w:rsidP="00BC7712">
      <w:pPr>
        <w:numPr>
          <w:ilvl w:val="0"/>
          <w:numId w:val="45"/>
        </w:numPr>
        <w:suppressAutoHyphens w:val="0"/>
        <w:spacing w:line="240" w:lineRule="auto"/>
        <w:ind w:left="0" w:firstLine="600"/>
        <w:rPr>
          <w:sz w:val="20"/>
          <w:szCs w:val="20"/>
        </w:rPr>
      </w:pPr>
      <w:r w:rsidRPr="004917E2">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4917E2" w:rsidRDefault="0086662F" w:rsidP="0086662F">
      <w:pPr>
        <w:pStyle w:val="7-"/>
        <w:rPr>
          <w:snapToGrid w:val="0"/>
          <w:color w:val="0070C0"/>
        </w:rPr>
      </w:pPr>
      <w:r w:rsidRPr="004917E2">
        <w:rPr>
          <w:b w:val="0"/>
          <w:bCs/>
          <w:sz w:val="20"/>
        </w:rPr>
        <w:br w:type="page"/>
      </w:r>
      <w:r w:rsidR="00604784" w:rsidRPr="004917E2">
        <w:rPr>
          <w:snapToGrid w:val="0"/>
          <w:color w:val="0070C0"/>
        </w:rPr>
        <w:lastRenderedPageBreak/>
        <w:t xml:space="preserve"> </w:t>
      </w:r>
      <w:bookmarkEnd w:id="256"/>
    </w:p>
    <w:p w14:paraId="0D173D42" w14:textId="77777777" w:rsidR="00DE06FA" w:rsidRPr="004917E2" w:rsidRDefault="00DE06FA" w:rsidP="004657D0">
      <w:pPr>
        <w:spacing w:line="240" w:lineRule="auto"/>
        <w:jc w:val="right"/>
        <w:rPr>
          <w:bCs w:val="0"/>
          <w:snapToGrid w:val="0"/>
        </w:rPr>
      </w:pPr>
      <w:r w:rsidRPr="004917E2">
        <w:rPr>
          <w:bCs w:val="0"/>
          <w:snapToGrid w:val="0"/>
        </w:rPr>
        <w:t>Приложение № ___ к заявке на участие</w:t>
      </w:r>
    </w:p>
    <w:p w14:paraId="4F95C818" w14:textId="77777777" w:rsidR="00DE06FA" w:rsidRPr="004917E2" w:rsidRDefault="00DE06FA" w:rsidP="004657D0">
      <w:pPr>
        <w:spacing w:line="240" w:lineRule="auto"/>
        <w:jc w:val="right"/>
        <w:rPr>
          <w:bCs w:val="0"/>
          <w:snapToGrid w:val="0"/>
        </w:rPr>
      </w:pPr>
      <w:r w:rsidRPr="004917E2">
        <w:rPr>
          <w:bCs w:val="0"/>
          <w:snapToGrid w:val="0"/>
        </w:rPr>
        <w:t>от «____»_____________ </w:t>
      </w:r>
      <w:proofErr w:type="gramStart"/>
      <w:r w:rsidRPr="004917E2">
        <w:rPr>
          <w:bCs w:val="0"/>
          <w:snapToGrid w:val="0"/>
        </w:rPr>
        <w:t>г</w:t>
      </w:r>
      <w:proofErr w:type="gramEnd"/>
      <w:r w:rsidRPr="004917E2">
        <w:rPr>
          <w:bCs w:val="0"/>
          <w:snapToGrid w:val="0"/>
        </w:rPr>
        <w:t>. №__________</w:t>
      </w:r>
    </w:p>
    <w:p w14:paraId="402A269F" w14:textId="77777777" w:rsidR="00DE06FA" w:rsidRPr="004917E2" w:rsidRDefault="00DE06FA" w:rsidP="00DE06FA">
      <w:pPr>
        <w:tabs>
          <w:tab w:val="left" w:pos="1080"/>
        </w:tabs>
        <w:spacing w:line="240" w:lineRule="auto"/>
        <w:ind w:firstLine="540"/>
        <w:jc w:val="right"/>
        <w:rPr>
          <w:b/>
        </w:rPr>
      </w:pPr>
    </w:p>
    <w:p w14:paraId="2C187CCD" w14:textId="77777777" w:rsidR="00DE06FA" w:rsidRPr="004917E2" w:rsidRDefault="00DE06FA" w:rsidP="00DE06FA">
      <w:pPr>
        <w:widowControl w:val="0"/>
        <w:autoSpaceDE w:val="0"/>
        <w:autoSpaceDN w:val="0"/>
        <w:adjustRightInd w:val="0"/>
        <w:spacing w:line="240" w:lineRule="auto"/>
        <w:jc w:val="center"/>
        <w:rPr>
          <w:b/>
          <w:bCs w:val="0"/>
        </w:rPr>
      </w:pPr>
    </w:p>
    <w:p w14:paraId="4278928C" w14:textId="77777777" w:rsidR="00DE06FA" w:rsidRPr="004917E2"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4917E2">
        <w:rPr>
          <w:b/>
        </w:rPr>
        <w:t xml:space="preserve">Техническое предложение </w:t>
      </w:r>
      <w:bookmarkEnd w:id="258"/>
      <w:bookmarkEnd w:id="259"/>
      <w:bookmarkEnd w:id="260"/>
    </w:p>
    <w:p w14:paraId="269AE90A" w14:textId="77777777" w:rsidR="00DE06FA" w:rsidRPr="004917E2" w:rsidRDefault="00DE06FA" w:rsidP="004657D0">
      <w:pPr>
        <w:widowControl w:val="0"/>
        <w:autoSpaceDE w:val="0"/>
        <w:autoSpaceDN w:val="0"/>
        <w:adjustRightInd w:val="0"/>
        <w:spacing w:line="240" w:lineRule="auto"/>
        <w:jc w:val="center"/>
        <w:rPr>
          <w:b/>
        </w:rPr>
      </w:pPr>
    </w:p>
    <w:p w14:paraId="1FEAF8DB" w14:textId="77777777" w:rsidR="00DE06FA" w:rsidRPr="004917E2" w:rsidRDefault="00DE06FA" w:rsidP="004657D0">
      <w:pPr>
        <w:tabs>
          <w:tab w:val="left" w:pos="1080"/>
        </w:tabs>
        <w:spacing w:line="240" w:lineRule="auto"/>
        <w:ind w:firstLine="540"/>
        <w:rPr>
          <w:b/>
        </w:rPr>
      </w:pPr>
      <w:bookmarkStart w:id="261" w:name="_Toc247081498"/>
      <w:r w:rsidRPr="004917E2">
        <w:rPr>
          <w:b/>
        </w:rPr>
        <w:t xml:space="preserve">Способ и наименование закупки _______________________________________ </w:t>
      </w:r>
    </w:p>
    <w:p w14:paraId="1459A355" w14:textId="77777777" w:rsidR="00DE06FA" w:rsidRPr="004917E2" w:rsidRDefault="00DE06FA" w:rsidP="00DE06FA">
      <w:pPr>
        <w:tabs>
          <w:tab w:val="left" w:pos="1080"/>
        </w:tabs>
        <w:spacing w:line="240" w:lineRule="auto"/>
        <w:ind w:firstLine="540"/>
        <w:rPr>
          <w:b/>
        </w:rPr>
      </w:pPr>
      <w:r w:rsidRPr="004917E2">
        <w:rPr>
          <w:b/>
        </w:rPr>
        <w:t>Лот ___</w:t>
      </w:r>
    </w:p>
    <w:p w14:paraId="4DDBA914" w14:textId="77777777" w:rsidR="00DE06FA" w:rsidRPr="002436AB" w:rsidRDefault="00DE06FA" w:rsidP="004657D0">
      <w:pPr>
        <w:tabs>
          <w:tab w:val="left" w:pos="1080"/>
        </w:tabs>
        <w:spacing w:line="240" w:lineRule="auto"/>
        <w:ind w:firstLine="540"/>
      </w:pPr>
      <w:r w:rsidRPr="004917E2">
        <w:rPr>
          <w:b/>
        </w:rPr>
        <w:t>Участник закупки:</w:t>
      </w:r>
      <w:r w:rsidRPr="004917E2">
        <w:t xml:space="preserve"> _______________</w:t>
      </w:r>
      <w:r w:rsidRPr="002436AB">
        <w:t>_________________</w:t>
      </w:r>
      <w:bookmarkEnd w:id="26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2" w:name="_Toc247081499"/>
      <w:r w:rsidRPr="002436AB">
        <w:rPr>
          <w:b/>
          <w:i/>
        </w:rPr>
        <w:t>Суть технического предложения</w:t>
      </w:r>
      <w:bookmarkEnd w:id="26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2436AB">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196A9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196A94">
        <w:rPr>
          <w:b/>
          <w:bCs w:val="0"/>
          <w:snapToGrid w:val="0"/>
          <w:sz w:val="24"/>
          <w:szCs w:val="24"/>
        </w:rPr>
        <w:t>Сводная таблица стоимости работ, товаров, услуг</w:t>
      </w:r>
    </w:p>
    <w:p w14:paraId="667A9FBA" w14:textId="77777777" w:rsidR="00E86C33" w:rsidRPr="00196A9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196A94">
        <w:rPr>
          <w:bCs w:val="0"/>
          <w:snapToGrid w:val="0"/>
          <w:sz w:val="24"/>
          <w:szCs w:val="24"/>
        </w:rPr>
        <w:t>Наименование и адрес участника: _________________________________</w:t>
      </w:r>
    </w:p>
    <w:p w14:paraId="094E7D2A" w14:textId="77777777" w:rsidR="00E86C33" w:rsidRPr="00196A9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196A9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196A9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196A94" w:rsidRPr="00196A94" w14:paraId="395886CC" w14:textId="77777777" w:rsidTr="00196A9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96A94">
              <w:rPr>
                <w:b/>
                <w:bCs w:val="0"/>
                <w:i/>
                <w:snapToGrid w:val="0"/>
                <w:sz w:val="20"/>
                <w:szCs w:val="20"/>
              </w:rPr>
              <w:t xml:space="preserve">№  </w:t>
            </w:r>
            <w:proofErr w:type="gramStart"/>
            <w:r w:rsidRPr="00196A94">
              <w:rPr>
                <w:b/>
                <w:bCs w:val="0"/>
                <w:i/>
                <w:snapToGrid w:val="0"/>
                <w:sz w:val="20"/>
                <w:szCs w:val="20"/>
              </w:rPr>
              <w:t>п</w:t>
            </w:r>
            <w:proofErr w:type="gramEnd"/>
            <w:r w:rsidRPr="00196A9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96A9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196A94" w:rsidRPr="00196A94" w:rsidRDefault="00196A9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96A9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196A94">
              <w:rPr>
                <w:b/>
                <w:bCs w:val="0"/>
                <w:i/>
                <w:snapToGrid w:val="0"/>
                <w:sz w:val="20"/>
                <w:szCs w:val="20"/>
              </w:rPr>
              <w:t>услуг-страна</w:t>
            </w:r>
            <w:proofErr w:type="gramEnd"/>
            <w:r w:rsidRPr="00196A9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96A94">
              <w:rPr>
                <w:b/>
                <w:bCs w:val="0"/>
                <w:i/>
                <w:snapToGrid w:val="0"/>
                <w:sz w:val="20"/>
                <w:szCs w:val="20"/>
              </w:rPr>
              <w:t>Единицы</w:t>
            </w:r>
            <w:r w:rsidRPr="00196A9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96A9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96A9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96A9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96A94">
              <w:rPr>
                <w:b/>
                <w:bCs w:val="0"/>
                <w:i/>
                <w:snapToGrid w:val="0"/>
                <w:sz w:val="20"/>
                <w:szCs w:val="20"/>
              </w:rPr>
              <w:t xml:space="preserve">НДС, 18%, </w:t>
            </w:r>
            <w:proofErr w:type="spellStart"/>
            <w:r w:rsidRPr="00196A9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96A94">
              <w:rPr>
                <w:b/>
                <w:bCs w:val="0"/>
                <w:i/>
                <w:snapToGrid w:val="0"/>
                <w:sz w:val="20"/>
                <w:szCs w:val="20"/>
              </w:rPr>
              <w:t>Общая цена, руб., с НДС</w:t>
            </w:r>
          </w:p>
        </w:tc>
      </w:tr>
      <w:tr w:rsidR="00196A94" w:rsidRPr="00196A94" w14:paraId="5DA2B70D" w14:textId="77777777" w:rsidTr="00196A9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9</w:t>
            </w:r>
          </w:p>
        </w:tc>
      </w:tr>
      <w:tr w:rsidR="00196A94" w:rsidRPr="00196A94" w14:paraId="067F9F9E" w14:textId="77777777" w:rsidTr="00196A9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196A94" w:rsidRPr="00196A94" w14:paraId="2C6DA3A9" w14:textId="77777777" w:rsidTr="00196A9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196A94" w:rsidRPr="00196A94" w:rsidRDefault="00196A9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96A94">
              <w:rPr>
                <w:bCs w:val="0"/>
                <w:i/>
                <w:snapToGrid w:val="0"/>
                <w:sz w:val="20"/>
                <w:szCs w:val="20"/>
              </w:rPr>
              <w:t>0,00</w:t>
            </w:r>
          </w:p>
        </w:tc>
      </w:tr>
    </w:tbl>
    <w:p w14:paraId="052C442B" w14:textId="77777777" w:rsidR="00E86C33" w:rsidRPr="00196A9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196A9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196A94">
        <w:rPr>
          <w:bCs w:val="0"/>
          <w:i/>
          <w:snapToGrid w:val="0"/>
          <w:sz w:val="24"/>
          <w:szCs w:val="24"/>
        </w:rPr>
        <w:t xml:space="preserve"> </w:t>
      </w:r>
      <w:proofErr w:type="gramStart"/>
      <w:r w:rsidRPr="00196A9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196A94">
        <w:rPr>
          <w:b/>
          <w:bCs w:val="0"/>
          <w:i/>
          <w:snapToGrid w:val="0"/>
          <w:sz w:val="24"/>
          <w:szCs w:val="24"/>
          <w:vertAlign w:val="superscript"/>
        </w:rPr>
        <w:t xml:space="preserve"> стоимость заявки/предложения.*</w:t>
      </w:r>
    </w:p>
    <w:p w14:paraId="0E3FDAD3" w14:textId="77777777" w:rsidR="00E86C33" w:rsidRPr="00196A9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96A94">
        <w:rPr>
          <w:bCs w:val="0"/>
          <w:snapToGrid w:val="0"/>
          <w:sz w:val="24"/>
          <w:szCs w:val="24"/>
        </w:rPr>
        <w:t>___________________________________</w:t>
      </w:r>
    </w:p>
    <w:p w14:paraId="42BA82C8" w14:textId="77777777" w:rsidR="00E86C33" w:rsidRPr="00196A9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96A94">
        <w:rPr>
          <w:bCs w:val="0"/>
          <w:snapToGrid w:val="0"/>
          <w:sz w:val="24"/>
          <w:szCs w:val="24"/>
          <w:vertAlign w:val="superscript"/>
        </w:rPr>
        <w:t xml:space="preserve">                                     (подпись, М.П.)</w:t>
      </w:r>
    </w:p>
    <w:p w14:paraId="0837F9FE" w14:textId="77777777" w:rsidR="00E86C33" w:rsidRPr="00196A9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96A94">
        <w:rPr>
          <w:bCs w:val="0"/>
          <w:snapToGrid w:val="0"/>
          <w:sz w:val="24"/>
          <w:szCs w:val="24"/>
        </w:rPr>
        <w:t>____________________________________</w:t>
      </w:r>
    </w:p>
    <w:p w14:paraId="667E35C0" w14:textId="77777777" w:rsidR="00E86C33" w:rsidRPr="00196A9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96A94">
        <w:rPr>
          <w:bCs w:val="0"/>
          <w:snapToGrid w:val="0"/>
          <w:sz w:val="24"/>
          <w:szCs w:val="24"/>
          <w:vertAlign w:val="superscript"/>
        </w:rPr>
        <w:t xml:space="preserve">(фамилия, имя, отчество </w:t>
      </w:r>
      <w:proofErr w:type="gramStart"/>
      <w:r w:rsidRPr="00196A94">
        <w:rPr>
          <w:bCs w:val="0"/>
          <w:snapToGrid w:val="0"/>
          <w:sz w:val="24"/>
          <w:szCs w:val="24"/>
          <w:vertAlign w:val="superscript"/>
        </w:rPr>
        <w:t>подписавшего</w:t>
      </w:r>
      <w:proofErr w:type="gramEnd"/>
      <w:r w:rsidRPr="00196A94">
        <w:rPr>
          <w:bCs w:val="0"/>
          <w:snapToGrid w:val="0"/>
          <w:sz w:val="24"/>
          <w:szCs w:val="24"/>
          <w:vertAlign w:val="superscript"/>
        </w:rPr>
        <w:t>, должность)</w:t>
      </w:r>
    </w:p>
    <w:p w14:paraId="12E0F499" w14:textId="77777777" w:rsidR="00E86C33" w:rsidRPr="00196A9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196A9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196A94">
        <w:rPr>
          <w:b/>
          <w:bCs w:val="0"/>
          <w:snapToGrid w:val="0"/>
          <w:sz w:val="20"/>
          <w:szCs w:val="20"/>
        </w:rPr>
        <w:t>конец формы</w:t>
      </w:r>
    </w:p>
    <w:p w14:paraId="354DCF3E" w14:textId="77777777" w:rsidR="00E86C33" w:rsidRPr="00196A94" w:rsidRDefault="00E86C33" w:rsidP="00E86C33">
      <w:pPr>
        <w:rPr>
          <w:bCs w:val="0"/>
          <w:sz w:val="20"/>
          <w:szCs w:val="20"/>
        </w:rPr>
      </w:pPr>
    </w:p>
    <w:p w14:paraId="05143CB1" w14:textId="77777777" w:rsidR="00E86C33" w:rsidRPr="00196A9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196A94">
        <w:rPr>
          <w:b/>
          <w:bCs w:val="0"/>
          <w:snapToGrid w:val="0"/>
          <w:sz w:val="20"/>
          <w:szCs w:val="20"/>
        </w:rPr>
        <w:t>Инструкции по заполнению</w:t>
      </w:r>
    </w:p>
    <w:p w14:paraId="74690A7E" w14:textId="77777777" w:rsidR="00E86C33" w:rsidRPr="00196A9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96A9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196A9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96A94">
        <w:rPr>
          <w:bCs w:val="0"/>
          <w:snapToGrid w:val="0"/>
          <w:sz w:val="20"/>
          <w:szCs w:val="20"/>
        </w:rPr>
        <w:t xml:space="preserve">Участник указывает свое фирменное наименование (в </w:t>
      </w:r>
      <w:proofErr w:type="spellStart"/>
      <w:r w:rsidRPr="00196A94">
        <w:rPr>
          <w:bCs w:val="0"/>
          <w:snapToGrid w:val="0"/>
          <w:sz w:val="20"/>
          <w:szCs w:val="20"/>
        </w:rPr>
        <w:t>т.ч</w:t>
      </w:r>
      <w:proofErr w:type="spellEnd"/>
      <w:r w:rsidRPr="00196A94">
        <w:rPr>
          <w:bCs w:val="0"/>
          <w:snapToGrid w:val="0"/>
          <w:sz w:val="20"/>
          <w:szCs w:val="20"/>
        </w:rPr>
        <w:t>. организационно-правовую форму) и свой адрес.</w:t>
      </w:r>
    </w:p>
    <w:p w14:paraId="1B5B104F" w14:textId="77777777" w:rsidR="00E86C33" w:rsidRPr="00196A9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96A94">
        <w:rPr>
          <w:bCs w:val="0"/>
          <w:snapToGrid w:val="0"/>
          <w:sz w:val="20"/>
          <w:szCs w:val="20"/>
        </w:rPr>
        <w:t xml:space="preserve">В коммерческом </w:t>
      </w:r>
      <w:proofErr w:type="gramStart"/>
      <w:r w:rsidRPr="00196A94">
        <w:rPr>
          <w:bCs w:val="0"/>
          <w:snapToGrid w:val="0"/>
          <w:sz w:val="20"/>
          <w:szCs w:val="20"/>
        </w:rPr>
        <w:t>предложении</w:t>
      </w:r>
      <w:proofErr w:type="gramEnd"/>
      <w:r w:rsidRPr="00196A94">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196A9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96A9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196A9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196A9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96A94">
        <w:rPr>
          <w:bCs w:val="0"/>
          <w:snapToGrid w:val="0"/>
          <w:sz w:val="20"/>
          <w:szCs w:val="20"/>
        </w:rPr>
        <w:t xml:space="preserve">Помимо </w:t>
      </w:r>
      <w:proofErr w:type="gramStart"/>
      <w:r w:rsidRPr="00196A94">
        <w:rPr>
          <w:bCs w:val="0"/>
          <w:snapToGrid w:val="0"/>
          <w:sz w:val="20"/>
          <w:szCs w:val="20"/>
        </w:rPr>
        <w:t>скан-копии</w:t>
      </w:r>
      <w:proofErr w:type="gramEnd"/>
      <w:r w:rsidRPr="00196A94">
        <w:rPr>
          <w:bCs w:val="0"/>
          <w:snapToGrid w:val="0"/>
          <w:sz w:val="20"/>
          <w:szCs w:val="20"/>
        </w:rPr>
        <w:t xml:space="preserve"> необходимо приложить в формате </w:t>
      </w:r>
      <w:proofErr w:type="spellStart"/>
      <w:r w:rsidRPr="00196A94">
        <w:rPr>
          <w:bCs w:val="0"/>
          <w:snapToGrid w:val="0"/>
          <w:sz w:val="20"/>
          <w:szCs w:val="20"/>
        </w:rPr>
        <w:t>Excel</w:t>
      </w:r>
      <w:proofErr w:type="spellEnd"/>
      <w:r w:rsidRPr="00196A9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96A9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343E4B2"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EA947D9"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3618BC"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95FDA62"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49C5A2"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2F9E23"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D266B9"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BBC862"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034E37"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DC5C11"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C4A19C"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B78C8AB"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B747B9"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476AF0"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3DE2DCA"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8F657D"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3554B7"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5FF9DF6"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5BCA05"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E6211FC"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358C73E"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FE04F11"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462C32"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E1A5F18"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BEE8E5"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F9767A"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F4305A0"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3BCD20"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6392429"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2D0313"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DBC300"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FD49B56"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57FEE4"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DA6A10"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223BD9A" w14:textId="77777777" w:rsid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2DBC52" w14:textId="77777777" w:rsidR="00196A94" w:rsidRPr="00196A94" w:rsidRDefault="00196A9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bookmarkStart w:id="266" w:name="_GoBack"/>
      <w:bookmarkEnd w:id="266"/>
    </w:p>
    <w:p w14:paraId="32E5ADEB" w14:textId="77777777" w:rsidR="00DD014F" w:rsidRPr="00196A94" w:rsidRDefault="00604784" w:rsidP="00604784">
      <w:pPr>
        <w:pStyle w:val="7-"/>
        <w:rPr>
          <w:snapToGrid w:val="0"/>
        </w:rPr>
      </w:pPr>
      <w:r w:rsidRPr="00196A94">
        <w:rPr>
          <w:snapToGrid w:val="0"/>
        </w:rPr>
        <w:lastRenderedPageBreak/>
        <w:t xml:space="preserve"> </w:t>
      </w:r>
      <w:bookmarkEnd w:id="265"/>
    </w:p>
    <w:p w14:paraId="19E43819" w14:textId="77777777" w:rsidR="000E5820" w:rsidRPr="00196A94" w:rsidRDefault="000E5820" w:rsidP="000E5820">
      <w:pPr>
        <w:spacing w:line="240" w:lineRule="auto"/>
        <w:jc w:val="right"/>
        <w:rPr>
          <w:bCs w:val="0"/>
          <w:snapToGrid w:val="0"/>
        </w:rPr>
      </w:pPr>
      <w:r w:rsidRPr="00196A94">
        <w:rPr>
          <w:bCs w:val="0"/>
          <w:snapToGrid w:val="0"/>
        </w:rPr>
        <w:t>Приложение № ___ к заявке на участие</w:t>
      </w:r>
    </w:p>
    <w:p w14:paraId="6348DBB7" w14:textId="77777777" w:rsidR="000E5820" w:rsidRPr="00196A94" w:rsidRDefault="000E5820" w:rsidP="000E5820">
      <w:pPr>
        <w:spacing w:line="240" w:lineRule="auto"/>
        <w:jc w:val="right"/>
        <w:rPr>
          <w:bCs w:val="0"/>
          <w:snapToGrid w:val="0"/>
        </w:rPr>
      </w:pPr>
      <w:r w:rsidRPr="00196A94">
        <w:rPr>
          <w:bCs w:val="0"/>
          <w:snapToGrid w:val="0"/>
        </w:rPr>
        <w:t>от «____»_____________ </w:t>
      </w:r>
      <w:proofErr w:type="gramStart"/>
      <w:r w:rsidRPr="00196A94">
        <w:rPr>
          <w:bCs w:val="0"/>
          <w:snapToGrid w:val="0"/>
        </w:rPr>
        <w:t>г</w:t>
      </w:r>
      <w:proofErr w:type="gramEnd"/>
      <w:r w:rsidRPr="00196A94">
        <w:rPr>
          <w:bCs w:val="0"/>
          <w:snapToGrid w:val="0"/>
        </w:rPr>
        <w:t>. №__________</w:t>
      </w:r>
    </w:p>
    <w:p w14:paraId="7D21E401" w14:textId="77777777" w:rsidR="000E5820" w:rsidRPr="00196A94" w:rsidRDefault="000E5820" w:rsidP="000E5820">
      <w:pPr>
        <w:tabs>
          <w:tab w:val="left" w:pos="1080"/>
        </w:tabs>
        <w:spacing w:line="240" w:lineRule="auto"/>
        <w:ind w:firstLine="540"/>
        <w:jc w:val="right"/>
      </w:pPr>
    </w:p>
    <w:p w14:paraId="1834E31E" w14:textId="77777777" w:rsidR="000E5820" w:rsidRPr="00196A94" w:rsidRDefault="000E5820" w:rsidP="000E5820">
      <w:pPr>
        <w:tabs>
          <w:tab w:val="left" w:pos="1080"/>
        </w:tabs>
        <w:spacing w:line="240" w:lineRule="auto"/>
        <w:ind w:firstLine="540"/>
        <w:jc w:val="right"/>
      </w:pPr>
    </w:p>
    <w:p w14:paraId="3FF9A6FA" w14:textId="77777777" w:rsidR="000E5820" w:rsidRPr="00196A94"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196A94">
        <w:rPr>
          <w:b/>
        </w:rPr>
        <w:t xml:space="preserve">Анкета Участника закупки </w:t>
      </w:r>
      <w:bookmarkEnd w:id="268"/>
      <w:bookmarkEnd w:id="269"/>
      <w:bookmarkEnd w:id="270"/>
    </w:p>
    <w:p w14:paraId="67879DAF" w14:textId="77777777" w:rsidR="000E5820" w:rsidRPr="00196A94" w:rsidRDefault="000E5820" w:rsidP="000E5820">
      <w:pPr>
        <w:tabs>
          <w:tab w:val="left" w:pos="1080"/>
        </w:tabs>
        <w:spacing w:line="240" w:lineRule="auto"/>
        <w:ind w:firstLine="540"/>
        <w:rPr>
          <w:b/>
        </w:rPr>
      </w:pPr>
      <w:bookmarkStart w:id="271" w:name="_Toc247081589"/>
      <w:r w:rsidRPr="00196A94">
        <w:rPr>
          <w:b/>
        </w:rPr>
        <w:t xml:space="preserve">Способ и наименование закупки _______________________________________ </w:t>
      </w:r>
    </w:p>
    <w:p w14:paraId="58B92CBF" w14:textId="77777777" w:rsidR="000E5820" w:rsidRPr="00196A94" w:rsidRDefault="000E5820" w:rsidP="000E5820">
      <w:pPr>
        <w:tabs>
          <w:tab w:val="left" w:pos="1080"/>
        </w:tabs>
        <w:spacing w:line="240" w:lineRule="auto"/>
        <w:ind w:firstLine="540"/>
        <w:rPr>
          <w:b/>
        </w:rPr>
      </w:pPr>
      <w:r w:rsidRPr="00196A94">
        <w:rPr>
          <w:b/>
        </w:rPr>
        <w:t>Лот ___</w:t>
      </w:r>
    </w:p>
    <w:p w14:paraId="52F683FC" w14:textId="77777777" w:rsidR="000E5820" w:rsidRPr="00196A94" w:rsidRDefault="000E5820" w:rsidP="000E5820">
      <w:pPr>
        <w:tabs>
          <w:tab w:val="left" w:pos="1080"/>
        </w:tabs>
        <w:spacing w:line="240" w:lineRule="auto"/>
        <w:ind w:firstLine="540"/>
        <w:rPr>
          <w:b/>
        </w:rPr>
      </w:pPr>
      <w:r w:rsidRPr="00196A94">
        <w:rPr>
          <w:b/>
        </w:rPr>
        <w:t xml:space="preserve">Участник закупки: ________________________________ </w:t>
      </w:r>
    </w:p>
    <w:bookmarkEnd w:id="271"/>
    <w:p w14:paraId="56324A44" w14:textId="77777777" w:rsidR="000E5820" w:rsidRPr="00196A94"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196A94" w14:paraId="47BA9045" w14:textId="77777777" w:rsidTr="00685C30">
        <w:trPr>
          <w:cantSplit/>
          <w:trHeight w:val="240"/>
        </w:trPr>
        <w:tc>
          <w:tcPr>
            <w:tcW w:w="418" w:type="pct"/>
            <w:vAlign w:val="center"/>
          </w:tcPr>
          <w:p w14:paraId="6257E5DF" w14:textId="77777777" w:rsidR="000E5820" w:rsidRPr="00196A94" w:rsidRDefault="000E5820" w:rsidP="00685C30">
            <w:pPr>
              <w:tabs>
                <w:tab w:val="left" w:pos="1080"/>
              </w:tabs>
              <w:spacing w:line="240" w:lineRule="auto"/>
              <w:ind w:firstLine="33"/>
              <w:rPr>
                <w:sz w:val="20"/>
                <w:szCs w:val="20"/>
              </w:rPr>
            </w:pPr>
            <w:r w:rsidRPr="00196A94">
              <w:rPr>
                <w:sz w:val="20"/>
                <w:szCs w:val="20"/>
              </w:rPr>
              <w:t>№</w:t>
            </w:r>
          </w:p>
        </w:tc>
        <w:tc>
          <w:tcPr>
            <w:tcW w:w="2771" w:type="pct"/>
            <w:vAlign w:val="center"/>
          </w:tcPr>
          <w:p w14:paraId="611A8DAD" w14:textId="77777777" w:rsidR="000E5820" w:rsidRPr="00196A94" w:rsidRDefault="000E5820" w:rsidP="00685C30">
            <w:pPr>
              <w:tabs>
                <w:tab w:val="left" w:pos="1080"/>
              </w:tabs>
              <w:spacing w:line="240" w:lineRule="auto"/>
              <w:ind w:firstLine="33"/>
              <w:rPr>
                <w:sz w:val="20"/>
                <w:szCs w:val="20"/>
              </w:rPr>
            </w:pPr>
            <w:r w:rsidRPr="00196A94">
              <w:rPr>
                <w:sz w:val="20"/>
                <w:szCs w:val="20"/>
              </w:rPr>
              <w:t>Наименование</w:t>
            </w:r>
          </w:p>
        </w:tc>
        <w:tc>
          <w:tcPr>
            <w:tcW w:w="1811" w:type="pct"/>
            <w:vAlign w:val="center"/>
          </w:tcPr>
          <w:p w14:paraId="52BA14BE" w14:textId="77777777" w:rsidR="000E5820" w:rsidRPr="00196A94" w:rsidRDefault="000E5820" w:rsidP="00685C30">
            <w:pPr>
              <w:tabs>
                <w:tab w:val="left" w:pos="1080"/>
              </w:tabs>
              <w:spacing w:line="240" w:lineRule="auto"/>
              <w:ind w:firstLine="33"/>
              <w:rPr>
                <w:sz w:val="20"/>
                <w:szCs w:val="20"/>
              </w:rPr>
            </w:pPr>
            <w:r w:rsidRPr="00196A94">
              <w:rPr>
                <w:sz w:val="20"/>
                <w:szCs w:val="20"/>
              </w:rPr>
              <w:t>Сведения об Участнике закупки</w:t>
            </w:r>
          </w:p>
        </w:tc>
      </w:tr>
      <w:tr w:rsidR="000E5820" w:rsidRPr="00196A94" w14:paraId="7D325BA6" w14:textId="77777777" w:rsidTr="00685C30">
        <w:trPr>
          <w:cantSplit/>
          <w:trHeight w:val="471"/>
        </w:trPr>
        <w:tc>
          <w:tcPr>
            <w:tcW w:w="418" w:type="pct"/>
            <w:vAlign w:val="center"/>
          </w:tcPr>
          <w:p w14:paraId="5B3D7956" w14:textId="77777777" w:rsidR="000E5820" w:rsidRPr="00196A94" w:rsidRDefault="000E5820" w:rsidP="00685C30">
            <w:pPr>
              <w:tabs>
                <w:tab w:val="left" w:pos="1080"/>
              </w:tabs>
              <w:spacing w:line="240" w:lineRule="auto"/>
              <w:ind w:firstLine="33"/>
              <w:rPr>
                <w:sz w:val="20"/>
                <w:szCs w:val="20"/>
              </w:rPr>
            </w:pPr>
            <w:r w:rsidRPr="00196A94">
              <w:rPr>
                <w:sz w:val="20"/>
                <w:szCs w:val="20"/>
              </w:rPr>
              <w:t>1.</w:t>
            </w:r>
          </w:p>
        </w:tc>
        <w:tc>
          <w:tcPr>
            <w:tcW w:w="2771" w:type="pct"/>
            <w:vAlign w:val="center"/>
          </w:tcPr>
          <w:p w14:paraId="6064C303" w14:textId="77777777" w:rsidR="000E5820" w:rsidRPr="00196A94" w:rsidRDefault="000E5820" w:rsidP="00685C30">
            <w:pPr>
              <w:tabs>
                <w:tab w:val="left" w:pos="1080"/>
              </w:tabs>
              <w:spacing w:line="240" w:lineRule="auto"/>
              <w:ind w:firstLine="33"/>
              <w:rPr>
                <w:sz w:val="20"/>
                <w:szCs w:val="20"/>
              </w:rPr>
            </w:pPr>
            <w:r w:rsidRPr="00196A94">
              <w:rPr>
                <w:sz w:val="20"/>
                <w:szCs w:val="20"/>
              </w:rPr>
              <w:t>Фирменное наименование</w:t>
            </w:r>
          </w:p>
        </w:tc>
        <w:tc>
          <w:tcPr>
            <w:tcW w:w="1811" w:type="pct"/>
            <w:vAlign w:val="center"/>
          </w:tcPr>
          <w:p w14:paraId="149A4413" w14:textId="77777777" w:rsidR="000E5820" w:rsidRPr="00196A94" w:rsidRDefault="000E5820" w:rsidP="00685C30">
            <w:pPr>
              <w:tabs>
                <w:tab w:val="left" w:pos="1080"/>
              </w:tabs>
              <w:spacing w:line="240" w:lineRule="auto"/>
              <w:ind w:firstLine="33"/>
              <w:rPr>
                <w:sz w:val="20"/>
                <w:szCs w:val="20"/>
              </w:rPr>
            </w:pPr>
          </w:p>
        </w:tc>
      </w:tr>
      <w:tr w:rsidR="000E5820" w:rsidRPr="00196A94" w14:paraId="2C20F323" w14:textId="77777777" w:rsidTr="00685C30">
        <w:trPr>
          <w:cantSplit/>
        </w:trPr>
        <w:tc>
          <w:tcPr>
            <w:tcW w:w="418" w:type="pct"/>
            <w:vAlign w:val="center"/>
          </w:tcPr>
          <w:p w14:paraId="0FF2EBD7" w14:textId="77777777" w:rsidR="000E5820" w:rsidRPr="00196A94" w:rsidRDefault="000E5820" w:rsidP="00685C30">
            <w:pPr>
              <w:tabs>
                <w:tab w:val="left" w:pos="1080"/>
              </w:tabs>
              <w:spacing w:line="240" w:lineRule="auto"/>
              <w:ind w:firstLine="33"/>
              <w:rPr>
                <w:sz w:val="20"/>
                <w:szCs w:val="20"/>
              </w:rPr>
            </w:pPr>
            <w:r w:rsidRPr="00196A94">
              <w:rPr>
                <w:sz w:val="20"/>
                <w:szCs w:val="20"/>
              </w:rPr>
              <w:t>2.</w:t>
            </w:r>
          </w:p>
        </w:tc>
        <w:tc>
          <w:tcPr>
            <w:tcW w:w="2771" w:type="pct"/>
            <w:vAlign w:val="center"/>
          </w:tcPr>
          <w:p w14:paraId="754E4662" w14:textId="77777777" w:rsidR="000E5820" w:rsidRPr="00196A94" w:rsidRDefault="000E5820" w:rsidP="00685C30">
            <w:pPr>
              <w:tabs>
                <w:tab w:val="left" w:pos="1080"/>
              </w:tabs>
              <w:spacing w:line="240" w:lineRule="auto"/>
              <w:ind w:firstLine="33"/>
              <w:rPr>
                <w:sz w:val="20"/>
                <w:szCs w:val="20"/>
              </w:rPr>
            </w:pPr>
            <w:r w:rsidRPr="00196A94">
              <w:rPr>
                <w:sz w:val="20"/>
                <w:szCs w:val="20"/>
              </w:rPr>
              <w:t>Организационно - правовая форма</w:t>
            </w:r>
          </w:p>
        </w:tc>
        <w:tc>
          <w:tcPr>
            <w:tcW w:w="1811" w:type="pct"/>
            <w:vAlign w:val="center"/>
          </w:tcPr>
          <w:p w14:paraId="56EF0F0B" w14:textId="77777777" w:rsidR="000E5820" w:rsidRPr="00196A94" w:rsidRDefault="000E5820" w:rsidP="00685C30">
            <w:pPr>
              <w:tabs>
                <w:tab w:val="left" w:pos="1080"/>
              </w:tabs>
              <w:spacing w:line="240" w:lineRule="auto"/>
              <w:ind w:firstLine="33"/>
              <w:rPr>
                <w:sz w:val="20"/>
                <w:szCs w:val="20"/>
              </w:rPr>
            </w:pPr>
          </w:p>
        </w:tc>
      </w:tr>
      <w:tr w:rsidR="000E5820" w:rsidRPr="00196A94" w14:paraId="593206E2" w14:textId="77777777" w:rsidTr="00685C30">
        <w:trPr>
          <w:cantSplit/>
        </w:trPr>
        <w:tc>
          <w:tcPr>
            <w:tcW w:w="418" w:type="pct"/>
            <w:vAlign w:val="center"/>
          </w:tcPr>
          <w:p w14:paraId="071C4CE7" w14:textId="77777777" w:rsidR="000E5820" w:rsidRPr="00196A94" w:rsidRDefault="000E5820" w:rsidP="00685C30">
            <w:pPr>
              <w:tabs>
                <w:tab w:val="left" w:pos="1080"/>
              </w:tabs>
              <w:spacing w:line="240" w:lineRule="auto"/>
              <w:ind w:firstLine="33"/>
              <w:rPr>
                <w:sz w:val="20"/>
                <w:szCs w:val="20"/>
              </w:rPr>
            </w:pPr>
            <w:r w:rsidRPr="00196A94">
              <w:rPr>
                <w:sz w:val="20"/>
                <w:szCs w:val="20"/>
              </w:rPr>
              <w:t>3.</w:t>
            </w:r>
          </w:p>
        </w:tc>
        <w:tc>
          <w:tcPr>
            <w:tcW w:w="2771" w:type="pct"/>
            <w:vAlign w:val="center"/>
          </w:tcPr>
          <w:p w14:paraId="63BEDC75" w14:textId="77777777" w:rsidR="000E5820" w:rsidRPr="00196A94" w:rsidRDefault="000E5820" w:rsidP="00685C30">
            <w:pPr>
              <w:tabs>
                <w:tab w:val="left" w:pos="1080"/>
              </w:tabs>
              <w:spacing w:line="240" w:lineRule="auto"/>
              <w:ind w:firstLine="33"/>
              <w:rPr>
                <w:sz w:val="20"/>
                <w:szCs w:val="20"/>
              </w:rPr>
            </w:pPr>
            <w:r w:rsidRPr="00196A94">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196A94" w:rsidRDefault="000E5820" w:rsidP="00685C30">
            <w:pPr>
              <w:tabs>
                <w:tab w:val="left" w:pos="1080"/>
              </w:tabs>
              <w:spacing w:line="240" w:lineRule="auto"/>
              <w:ind w:firstLine="33"/>
              <w:rPr>
                <w:sz w:val="20"/>
                <w:szCs w:val="20"/>
              </w:rPr>
            </w:pPr>
          </w:p>
        </w:tc>
      </w:tr>
      <w:tr w:rsidR="000E5820" w:rsidRPr="00196A94" w14:paraId="33848413" w14:textId="77777777" w:rsidTr="00685C30">
        <w:trPr>
          <w:cantSplit/>
        </w:trPr>
        <w:tc>
          <w:tcPr>
            <w:tcW w:w="418" w:type="pct"/>
            <w:vAlign w:val="center"/>
          </w:tcPr>
          <w:p w14:paraId="6F3EF8BF" w14:textId="77777777" w:rsidR="000E5820" w:rsidRPr="00196A94" w:rsidRDefault="000E5820" w:rsidP="00685C30">
            <w:pPr>
              <w:tabs>
                <w:tab w:val="left" w:pos="1080"/>
              </w:tabs>
              <w:spacing w:line="240" w:lineRule="auto"/>
              <w:ind w:firstLine="33"/>
              <w:rPr>
                <w:sz w:val="20"/>
                <w:szCs w:val="20"/>
              </w:rPr>
            </w:pPr>
            <w:r w:rsidRPr="00196A94">
              <w:rPr>
                <w:sz w:val="20"/>
                <w:szCs w:val="20"/>
              </w:rPr>
              <w:t>4.</w:t>
            </w:r>
          </w:p>
        </w:tc>
        <w:tc>
          <w:tcPr>
            <w:tcW w:w="2771" w:type="pct"/>
            <w:vAlign w:val="center"/>
          </w:tcPr>
          <w:p w14:paraId="5DD99FC3" w14:textId="77777777" w:rsidR="000E5820" w:rsidRPr="00196A94" w:rsidRDefault="000E5820" w:rsidP="00685C30">
            <w:pPr>
              <w:tabs>
                <w:tab w:val="left" w:pos="1080"/>
              </w:tabs>
              <w:spacing w:line="240" w:lineRule="auto"/>
              <w:ind w:firstLine="33"/>
              <w:rPr>
                <w:sz w:val="20"/>
                <w:szCs w:val="20"/>
              </w:rPr>
            </w:pPr>
            <w:r w:rsidRPr="00196A94">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196A94" w:rsidRDefault="000E5820" w:rsidP="00685C30">
            <w:pPr>
              <w:tabs>
                <w:tab w:val="left" w:pos="1080"/>
              </w:tabs>
              <w:spacing w:line="240" w:lineRule="auto"/>
              <w:ind w:firstLine="33"/>
              <w:rPr>
                <w:sz w:val="20"/>
                <w:szCs w:val="20"/>
              </w:rPr>
            </w:pPr>
          </w:p>
        </w:tc>
      </w:tr>
      <w:tr w:rsidR="000E5820" w:rsidRPr="00196A94" w14:paraId="748D25EE" w14:textId="77777777" w:rsidTr="00685C30">
        <w:trPr>
          <w:cantSplit/>
        </w:trPr>
        <w:tc>
          <w:tcPr>
            <w:tcW w:w="418" w:type="pct"/>
            <w:vAlign w:val="center"/>
          </w:tcPr>
          <w:p w14:paraId="7DCB92F5" w14:textId="77777777" w:rsidR="000E5820" w:rsidRPr="00196A94" w:rsidRDefault="000E5820" w:rsidP="00685C30">
            <w:pPr>
              <w:tabs>
                <w:tab w:val="left" w:pos="1080"/>
              </w:tabs>
              <w:spacing w:line="240" w:lineRule="auto"/>
              <w:ind w:firstLine="33"/>
              <w:rPr>
                <w:sz w:val="20"/>
                <w:szCs w:val="20"/>
              </w:rPr>
            </w:pPr>
            <w:r w:rsidRPr="00196A94">
              <w:rPr>
                <w:sz w:val="20"/>
                <w:szCs w:val="20"/>
              </w:rPr>
              <w:t>5.</w:t>
            </w:r>
          </w:p>
        </w:tc>
        <w:tc>
          <w:tcPr>
            <w:tcW w:w="2771" w:type="pct"/>
            <w:vAlign w:val="center"/>
          </w:tcPr>
          <w:p w14:paraId="05D1C658" w14:textId="40C09B36" w:rsidR="000E5820" w:rsidRPr="00196A94" w:rsidRDefault="00F774AD" w:rsidP="00685C30">
            <w:pPr>
              <w:tabs>
                <w:tab w:val="left" w:pos="1080"/>
              </w:tabs>
              <w:spacing w:line="240" w:lineRule="auto"/>
              <w:ind w:firstLine="33"/>
              <w:rPr>
                <w:sz w:val="20"/>
                <w:szCs w:val="20"/>
              </w:rPr>
            </w:pPr>
            <w:r w:rsidRPr="00196A94">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196A94" w:rsidRDefault="000E5820" w:rsidP="00685C30">
            <w:pPr>
              <w:tabs>
                <w:tab w:val="left" w:pos="1080"/>
              </w:tabs>
              <w:spacing w:line="240" w:lineRule="auto"/>
              <w:ind w:firstLine="33"/>
              <w:rPr>
                <w:sz w:val="20"/>
                <w:szCs w:val="20"/>
              </w:rPr>
            </w:pPr>
          </w:p>
        </w:tc>
      </w:tr>
      <w:tr w:rsidR="000E5820" w:rsidRPr="00196A94" w14:paraId="4859EC58" w14:textId="77777777" w:rsidTr="00685C30">
        <w:trPr>
          <w:cantSplit/>
        </w:trPr>
        <w:tc>
          <w:tcPr>
            <w:tcW w:w="418" w:type="pct"/>
            <w:vAlign w:val="center"/>
          </w:tcPr>
          <w:p w14:paraId="65F51478" w14:textId="77777777" w:rsidR="000E5820" w:rsidRPr="00196A94" w:rsidRDefault="000E5820" w:rsidP="00685C30">
            <w:pPr>
              <w:tabs>
                <w:tab w:val="left" w:pos="1080"/>
              </w:tabs>
              <w:spacing w:line="240" w:lineRule="auto"/>
              <w:ind w:firstLine="33"/>
              <w:rPr>
                <w:sz w:val="20"/>
                <w:szCs w:val="20"/>
              </w:rPr>
            </w:pPr>
            <w:r w:rsidRPr="00196A94">
              <w:rPr>
                <w:sz w:val="20"/>
                <w:szCs w:val="20"/>
              </w:rPr>
              <w:t>6</w:t>
            </w:r>
          </w:p>
        </w:tc>
        <w:tc>
          <w:tcPr>
            <w:tcW w:w="2771" w:type="pct"/>
            <w:vAlign w:val="center"/>
          </w:tcPr>
          <w:p w14:paraId="061F26EC" w14:textId="77777777" w:rsidR="000E5820" w:rsidRPr="00196A94" w:rsidRDefault="000E5820" w:rsidP="00685C30">
            <w:pPr>
              <w:tabs>
                <w:tab w:val="left" w:pos="1080"/>
              </w:tabs>
              <w:spacing w:line="240" w:lineRule="auto"/>
              <w:ind w:firstLine="33"/>
              <w:rPr>
                <w:sz w:val="20"/>
                <w:szCs w:val="20"/>
              </w:rPr>
            </w:pPr>
            <w:r w:rsidRPr="00196A94">
              <w:rPr>
                <w:sz w:val="20"/>
                <w:szCs w:val="20"/>
              </w:rPr>
              <w:t>Виды деятельности</w:t>
            </w:r>
          </w:p>
        </w:tc>
        <w:tc>
          <w:tcPr>
            <w:tcW w:w="1811" w:type="pct"/>
            <w:vAlign w:val="center"/>
          </w:tcPr>
          <w:p w14:paraId="7424F1B7" w14:textId="77777777" w:rsidR="000E5820" w:rsidRPr="00196A94" w:rsidRDefault="000E5820" w:rsidP="00685C30">
            <w:pPr>
              <w:tabs>
                <w:tab w:val="left" w:pos="1080"/>
              </w:tabs>
              <w:spacing w:line="240" w:lineRule="auto"/>
              <w:ind w:firstLine="33"/>
              <w:rPr>
                <w:sz w:val="20"/>
                <w:szCs w:val="20"/>
              </w:rPr>
            </w:pPr>
          </w:p>
        </w:tc>
      </w:tr>
      <w:tr w:rsidR="000E5820" w:rsidRPr="00196A94" w14:paraId="42152017" w14:textId="77777777" w:rsidTr="00685C30">
        <w:trPr>
          <w:cantSplit/>
        </w:trPr>
        <w:tc>
          <w:tcPr>
            <w:tcW w:w="418" w:type="pct"/>
            <w:vAlign w:val="center"/>
          </w:tcPr>
          <w:p w14:paraId="3CCCD757" w14:textId="77777777" w:rsidR="000E5820" w:rsidRPr="00196A94" w:rsidRDefault="000E5820" w:rsidP="00685C30">
            <w:pPr>
              <w:tabs>
                <w:tab w:val="left" w:pos="1080"/>
              </w:tabs>
              <w:spacing w:line="240" w:lineRule="auto"/>
              <w:ind w:firstLine="33"/>
              <w:rPr>
                <w:sz w:val="20"/>
                <w:szCs w:val="20"/>
              </w:rPr>
            </w:pPr>
            <w:r w:rsidRPr="00196A94">
              <w:rPr>
                <w:sz w:val="20"/>
                <w:szCs w:val="20"/>
              </w:rPr>
              <w:t>7.</w:t>
            </w:r>
          </w:p>
        </w:tc>
        <w:tc>
          <w:tcPr>
            <w:tcW w:w="2771" w:type="pct"/>
            <w:vAlign w:val="center"/>
          </w:tcPr>
          <w:p w14:paraId="196E099D" w14:textId="77777777" w:rsidR="000E5820" w:rsidRPr="00196A94" w:rsidRDefault="000E5820" w:rsidP="00685C30">
            <w:pPr>
              <w:tabs>
                <w:tab w:val="left" w:pos="1080"/>
              </w:tabs>
              <w:spacing w:line="240" w:lineRule="auto"/>
              <w:ind w:firstLine="33"/>
              <w:rPr>
                <w:sz w:val="20"/>
                <w:szCs w:val="20"/>
              </w:rPr>
            </w:pPr>
            <w:r w:rsidRPr="00196A94">
              <w:rPr>
                <w:sz w:val="20"/>
                <w:szCs w:val="20"/>
              </w:rPr>
              <w:t xml:space="preserve">ИНН </w:t>
            </w:r>
          </w:p>
        </w:tc>
        <w:tc>
          <w:tcPr>
            <w:tcW w:w="1811" w:type="pct"/>
            <w:vAlign w:val="center"/>
          </w:tcPr>
          <w:p w14:paraId="2D7379D1" w14:textId="77777777" w:rsidR="000E5820" w:rsidRPr="00196A94" w:rsidRDefault="000E5820" w:rsidP="00685C30">
            <w:pPr>
              <w:tabs>
                <w:tab w:val="left" w:pos="1080"/>
              </w:tabs>
              <w:spacing w:line="240" w:lineRule="auto"/>
              <w:ind w:firstLine="33"/>
              <w:rPr>
                <w:sz w:val="20"/>
                <w:szCs w:val="20"/>
              </w:rPr>
            </w:pPr>
          </w:p>
        </w:tc>
      </w:tr>
      <w:tr w:rsidR="000E5820" w:rsidRPr="00196A94" w14:paraId="329B5865" w14:textId="77777777" w:rsidTr="00685C30">
        <w:trPr>
          <w:cantSplit/>
        </w:trPr>
        <w:tc>
          <w:tcPr>
            <w:tcW w:w="418" w:type="pct"/>
            <w:vAlign w:val="center"/>
          </w:tcPr>
          <w:p w14:paraId="3F7CF20A" w14:textId="77777777" w:rsidR="000E5820" w:rsidRPr="00196A94" w:rsidRDefault="000E5820" w:rsidP="00685C30">
            <w:pPr>
              <w:tabs>
                <w:tab w:val="left" w:pos="1080"/>
              </w:tabs>
              <w:spacing w:line="240" w:lineRule="auto"/>
              <w:ind w:firstLine="33"/>
              <w:rPr>
                <w:sz w:val="20"/>
                <w:szCs w:val="20"/>
              </w:rPr>
            </w:pPr>
            <w:r w:rsidRPr="00196A94">
              <w:rPr>
                <w:sz w:val="20"/>
                <w:szCs w:val="20"/>
              </w:rPr>
              <w:t>8.</w:t>
            </w:r>
          </w:p>
        </w:tc>
        <w:tc>
          <w:tcPr>
            <w:tcW w:w="2771" w:type="pct"/>
            <w:vAlign w:val="center"/>
          </w:tcPr>
          <w:p w14:paraId="375E41C0" w14:textId="77777777" w:rsidR="000E5820" w:rsidRPr="00196A94" w:rsidRDefault="000E5820" w:rsidP="00685C30">
            <w:pPr>
              <w:tabs>
                <w:tab w:val="left" w:pos="1080"/>
              </w:tabs>
              <w:spacing w:line="240" w:lineRule="auto"/>
              <w:ind w:firstLine="33"/>
              <w:rPr>
                <w:sz w:val="20"/>
                <w:szCs w:val="20"/>
              </w:rPr>
            </w:pPr>
            <w:r w:rsidRPr="00196A94">
              <w:rPr>
                <w:sz w:val="20"/>
                <w:szCs w:val="20"/>
              </w:rPr>
              <w:t>КПП</w:t>
            </w:r>
          </w:p>
        </w:tc>
        <w:tc>
          <w:tcPr>
            <w:tcW w:w="1811" w:type="pct"/>
            <w:vAlign w:val="center"/>
          </w:tcPr>
          <w:p w14:paraId="360D2D9B" w14:textId="77777777" w:rsidR="000E5820" w:rsidRPr="00196A94" w:rsidRDefault="000E5820" w:rsidP="00685C30">
            <w:pPr>
              <w:tabs>
                <w:tab w:val="left" w:pos="1080"/>
              </w:tabs>
              <w:spacing w:line="240" w:lineRule="auto"/>
              <w:ind w:firstLine="33"/>
              <w:rPr>
                <w:sz w:val="20"/>
                <w:szCs w:val="20"/>
              </w:rPr>
            </w:pPr>
          </w:p>
        </w:tc>
      </w:tr>
      <w:tr w:rsidR="000E5820" w:rsidRPr="00196A94" w14:paraId="15D9AB83" w14:textId="77777777" w:rsidTr="00685C30">
        <w:trPr>
          <w:cantSplit/>
        </w:trPr>
        <w:tc>
          <w:tcPr>
            <w:tcW w:w="418" w:type="pct"/>
            <w:vAlign w:val="center"/>
          </w:tcPr>
          <w:p w14:paraId="0C9AE04E" w14:textId="77777777" w:rsidR="000E5820" w:rsidRPr="00196A94" w:rsidRDefault="000E5820" w:rsidP="00685C30">
            <w:pPr>
              <w:tabs>
                <w:tab w:val="left" w:pos="1080"/>
              </w:tabs>
              <w:spacing w:line="240" w:lineRule="auto"/>
              <w:ind w:firstLine="33"/>
              <w:rPr>
                <w:sz w:val="20"/>
                <w:szCs w:val="20"/>
              </w:rPr>
            </w:pPr>
            <w:r w:rsidRPr="00196A94">
              <w:rPr>
                <w:sz w:val="20"/>
                <w:szCs w:val="20"/>
              </w:rPr>
              <w:t>9.</w:t>
            </w:r>
          </w:p>
        </w:tc>
        <w:tc>
          <w:tcPr>
            <w:tcW w:w="2771" w:type="pct"/>
            <w:vAlign w:val="center"/>
          </w:tcPr>
          <w:p w14:paraId="2C9BB9FF" w14:textId="77777777" w:rsidR="000E5820" w:rsidRPr="00196A94" w:rsidRDefault="000E5820" w:rsidP="00685C30">
            <w:pPr>
              <w:tabs>
                <w:tab w:val="left" w:pos="1080"/>
              </w:tabs>
              <w:spacing w:line="240" w:lineRule="auto"/>
              <w:ind w:firstLine="33"/>
              <w:rPr>
                <w:sz w:val="20"/>
                <w:szCs w:val="20"/>
              </w:rPr>
            </w:pPr>
            <w:r w:rsidRPr="00196A94">
              <w:rPr>
                <w:sz w:val="20"/>
                <w:szCs w:val="20"/>
              </w:rPr>
              <w:t>Сведения о среднесписочной численности (на последнюю отчетную дату)</w:t>
            </w:r>
            <w:r w:rsidRPr="00196A94">
              <w:rPr>
                <w:rStyle w:val="afffffff5"/>
                <w:sz w:val="20"/>
                <w:szCs w:val="20"/>
              </w:rPr>
              <w:footnoteReference w:id="2"/>
            </w:r>
          </w:p>
        </w:tc>
        <w:tc>
          <w:tcPr>
            <w:tcW w:w="1811" w:type="pct"/>
            <w:vAlign w:val="center"/>
          </w:tcPr>
          <w:p w14:paraId="6D3B452C" w14:textId="77777777" w:rsidR="000E5820" w:rsidRPr="00196A94" w:rsidRDefault="000E5820" w:rsidP="00685C30">
            <w:pPr>
              <w:tabs>
                <w:tab w:val="left" w:pos="1080"/>
              </w:tabs>
              <w:spacing w:line="240" w:lineRule="auto"/>
              <w:ind w:firstLine="33"/>
              <w:rPr>
                <w:sz w:val="20"/>
                <w:szCs w:val="20"/>
              </w:rPr>
            </w:pPr>
          </w:p>
        </w:tc>
      </w:tr>
      <w:tr w:rsidR="000E5820" w:rsidRPr="00196A94" w14:paraId="1C2C73BB" w14:textId="77777777" w:rsidTr="00685C30">
        <w:trPr>
          <w:cantSplit/>
        </w:trPr>
        <w:tc>
          <w:tcPr>
            <w:tcW w:w="418" w:type="pct"/>
            <w:vAlign w:val="center"/>
          </w:tcPr>
          <w:p w14:paraId="5A958440" w14:textId="77777777" w:rsidR="000E5820" w:rsidRPr="00196A94" w:rsidRDefault="000E5820" w:rsidP="00685C30">
            <w:pPr>
              <w:tabs>
                <w:tab w:val="left" w:pos="1080"/>
              </w:tabs>
              <w:spacing w:line="240" w:lineRule="auto"/>
              <w:ind w:firstLine="33"/>
              <w:rPr>
                <w:sz w:val="20"/>
                <w:szCs w:val="20"/>
              </w:rPr>
            </w:pPr>
            <w:r w:rsidRPr="00196A94">
              <w:rPr>
                <w:sz w:val="20"/>
                <w:szCs w:val="20"/>
              </w:rPr>
              <w:t>10.</w:t>
            </w:r>
          </w:p>
        </w:tc>
        <w:tc>
          <w:tcPr>
            <w:tcW w:w="2771" w:type="pct"/>
            <w:vAlign w:val="center"/>
          </w:tcPr>
          <w:p w14:paraId="34FF65EA" w14:textId="77777777" w:rsidR="000E5820" w:rsidRPr="00196A94" w:rsidRDefault="000E5820" w:rsidP="00685C30">
            <w:pPr>
              <w:tabs>
                <w:tab w:val="left" w:pos="1080"/>
              </w:tabs>
              <w:spacing w:line="240" w:lineRule="auto"/>
              <w:ind w:firstLine="33"/>
              <w:rPr>
                <w:sz w:val="20"/>
                <w:szCs w:val="20"/>
              </w:rPr>
            </w:pPr>
            <w:r w:rsidRPr="00196A94">
              <w:rPr>
                <w:sz w:val="20"/>
                <w:szCs w:val="20"/>
              </w:rPr>
              <w:t>Сведения о наличии (отсутствии) нарушений требований Налогового кодекса РФ (в текущем году и двум предшествующим годам)</w:t>
            </w:r>
            <w:r w:rsidRPr="00196A94">
              <w:rPr>
                <w:rStyle w:val="afffffff5"/>
                <w:sz w:val="20"/>
                <w:szCs w:val="20"/>
              </w:rPr>
              <w:footnoteReference w:id="3"/>
            </w:r>
          </w:p>
        </w:tc>
        <w:tc>
          <w:tcPr>
            <w:tcW w:w="1811" w:type="pct"/>
            <w:vAlign w:val="center"/>
          </w:tcPr>
          <w:p w14:paraId="44F5939B" w14:textId="77777777" w:rsidR="000E5820" w:rsidRPr="00196A94" w:rsidRDefault="000E5820" w:rsidP="00685C30">
            <w:pPr>
              <w:tabs>
                <w:tab w:val="left" w:pos="1080"/>
              </w:tabs>
              <w:spacing w:line="240" w:lineRule="auto"/>
              <w:ind w:firstLine="33"/>
              <w:rPr>
                <w:sz w:val="20"/>
                <w:szCs w:val="20"/>
              </w:rPr>
            </w:pPr>
          </w:p>
        </w:tc>
      </w:tr>
      <w:tr w:rsidR="000E5820" w:rsidRPr="00196A94" w14:paraId="7DC398EE" w14:textId="77777777" w:rsidTr="00685C30">
        <w:trPr>
          <w:cantSplit/>
        </w:trPr>
        <w:tc>
          <w:tcPr>
            <w:tcW w:w="418" w:type="pct"/>
            <w:vAlign w:val="center"/>
          </w:tcPr>
          <w:p w14:paraId="70609F47" w14:textId="77777777" w:rsidR="000E5820" w:rsidRPr="00196A94" w:rsidRDefault="000E5820" w:rsidP="00685C30">
            <w:pPr>
              <w:tabs>
                <w:tab w:val="left" w:pos="1080"/>
              </w:tabs>
              <w:spacing w:line="240" w:lineRule="auto"/>
              <w:ind w:firstLine="33"/>
              <w:rPr>
                <w:sz w:val="20"/>
                <w:szCs w:val="20"/>
              </w:rPr>
            </w:pPr>
            <w:r w:rsidRPr="00196A94">
              <w:rPr>
                <w:sz w:val="20"/>
                <w:szCs w:val="20"/>
              </w:rPr>
              <w:t>11.</w:t>
            </w:r>
          </w:p>
        </w:tc>
        <w:tc>
          <w:tcPr>
            <w:tcW w:w="2771" w:type="pct"/>
            <w:vAlign w:val="center"/>
          </w:tcPr>
          <w:p w14:paraId="45CB5889" w14:textId="77777777" w:rsidR="000E5820" w:rsidRPr="00196A94" w:rsidRDefault="000E5820" w:rsidP="00685C30">
            <w:pPr>
              <w:tabs>
                <w:tab w:val="left" w:pos="1080"/>
              </w:tabs>
              <w:spacing w:line="240" w:lineRule="auto"/>
              <w:ind w:firstLine="33"/>
              <w:rPr>
                <w:sz w:val="20"/>
                <w:szCs w:val="20"/>
              </w:rPr>
            </w:pPr>
            <w:r w:rsidRPr="00196A94">
              <w:rPr>
                <w:sz w:val="20"/>
                <w:szCs w:val="20"/>
              </w:rPr>
              <w:t>Сведения о наличии (отсутствии) просроченных невыполненных обязательств   перед ГК «</w:t>
            </w:r>
            <w:proofErr w:type="spellStart"/>
            <w:r w:rsidRPr="00196A94">
              <w:rPr>
                <w:sz w:val="20"/>
                <w:szCs w:val="20"/>
              </w:rPr>
              <w:t>Россети</w:t>
            </w:r>
            <w:proofErr w:type="spellEnd"/>
            <w:r w:rsidRPr="00196A94">
              <w:rPr>
                <w:sz w:val="20"/>
                <w:szCs w:val="20"/>
              </w:rPr>
              <w:t>» (при наличии, указать сумму и наименование компании)</w:t>
            </w:r>
            <w:r w:rsidRPr="00196A94">
              <w:rPr>
                <w:rStyle w:val="afffffff5"/>
                <w:sz w:val="20"/>
                <w:szCs w:val="20"/>
              </w:rPr>
              <w:footnoteReference w:id="4"/>
            </w:r>
          </w:p>
        </w:tc>
        <w:tc>
          <w:tcPr>
            <w:tcW w:w="1811" w:type="pct"/>
            <w:vAlign w:val="center"/>
          </w:tcPr>
          <w:p w14:paraId="25104F6C" w14:textId="77777777" w:rsidR="000E5820" w:rsidRPr="00196A94" w:rsidRDefault="000E5820" w:rsidP="00685C30">
            <w:pPr>
              <w:tabs>
                <w:tab w:val="left" w:pos="1080"/>
              </w:tabs>
              <w:spacing w:line="240" w:lineRule="auto"/>
              <w:ind w:firstLine="33"/>
              <w:rPr>
                <w:sz w:val="20"/>
                <w:szCs w:val="20"/>
              </w:rPr>
            </w:pPr>
          </w:p>
        </w:tc>
      </w:tr>
      <w:tr w:rsidR="000E5820" w:rsidRPr="00196A94" w14:paraId="2B48590B" w14:textId="77777777" w:rsidTr="00685C30">
        <w:trPr>
          <w:cantSplit/>
        </w:trPr>
        <w:tc>
          <w:tcPr>
            <w:tcW w:w="418" w:type="pct"/>
            <w:vAlign w:val="center"/>
          </w:tcPr>
          <w:p w14:paraId="53CED33A" w14:textId="77777777" w:rsidR="000E5820" w:rsidRPr="00196A94" w:rsidRDefault="000E5820" w:rsidP="00685C30">
            <w:pPr>
              <w:tabs>
                <w:tab w:val="left" w:pos="1080"/>
              </w:tabs>
              <w:spacing w:line="240" w:lineRule="auto"/>
              <w:ind w:firstLine="33"/>
              <w:rPr>
                <w:sz w:val="20"/>
                <w:szCs w:val="20"/>
              </w:rPr>
            </w:pPr>
            <w:r w:rsidRPr="00196A94">
              <w:rPr>
                <w:sz w:val="20"/>
                <w:szCs w:val="20"/>
              </w:rPr>
              <w:t>12.</w:t>
            </w:r>
          </w:p>
        </w:tc>
        <w:tc>
          <w:tcPr>
            <w:tcW w:w="2771" w:type="pct"/>
            <w:vAlign w:val="center"/>
          </w:tcPr>
          <w:p w14:paraId="408A4025" w14:textId="77777777" w:rsidR="000E5820" w:rsidRPr="00196A94" w:rsidRDefault="000E5820" w:rsidP="00685C30">
            <w:pPr>
              <w:tabs>
                <w:tab w:val="left" w:pos="1080"/>
              </w:tabs>
              <w:spacing w:line="240" w:lineRule="auto"/>
              <w:ind w:firstLine="33"/>
              <w:rPr>
                <w:sz w:val="20"/>
                <w:szCs w:val="20"/>
              </w:rPr>
            </w:pPr>
            <w:r w:rsidRPr="00196A94">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196A94">
              <w:rPr>
                <w:rStyle w:val="afffffff5"/>
                <w:sz w:val="20"/>
                <w:szCs w:val="20"/>
              </w:rPr>
              <w:footnoteReference w:id="5"/>
            </w:r>
          </w:p>
        </w:tc>
        <w:tc>
          <w:tcPr>
            <w:tcW w:w="1811" w:type="pct"/>
            <w:vAlign w:val="center"/>
          </w:tcPr>
          <w:p w14:paraId="12CBB0BF" w14:textId="77777777" w:rsidR="000E5820" w:rsidRPr="00196A94" w:rsidRDefault="000E5820" w:rsidP="00685C30">
            <w:pPr>
              <w:tabs>
                <w:tab w:val="left" w:pos="1080"/>
              </w:tabs>
              <w:spacing w:line="240" w:lineRule="auto"/>
              <w:ind w:firstLine="33"/>
              <w:rPr>
                <w:sz w:val="20"/>
                <w:szCs w:val="20"/>
              </w:rPr>
            </w:pPr>
          </w:p>
        </w:tc>
      </w:tr>
      <w:tr w:rsidR="000E5820" w:rsidRPr="00196A94" w14:paraId="3552D559" w14:textId="77777777" w:rsidTr="00685C30">
        <w:trPr>
          <w:cantSplit/>
        </w:trPr>
        <w:tc>
          <w:tcPr>
            <w:tcW w:w="418" w:type="pct"/>
            <w:vAlign w:val="center"/>
          </w:tcPr>
          <w:p w14:paraId="118CC3AE" w14:textId="77777777" w:rsidR="000E5820" w:rsidRPr="00196A94" w:rsidRDefault="000E5820" w:rsidP="00685C30">
            <w:pPr>
              <w:tabs>
                <w:tab w:val="left" w:pos="1080"/>
              </w:tabs>
              <w:spacing w:line="240" w:lineRule="auto"/>
              <w:ind w:firstLine="33"/>
              <w:rPr>
                <w:sz w:val="20"/>
                <w:szCs w:val="20"/>
              </w:rPr>
            </w:pPr>
            <w:r w:rsidRPr="00196A94">
              <w:rPr>
                <w:sz w:val="20"/>
                <w:szCs w:val="20"/>
              </w:rPr>
              <w:t>13.</w:t>
            </w:r>
          </w:p>
        </w:tc>
        <w:tc>
          <w:tcPr>
            <w:tcW w:w="2771" w:type="pct"/>
            <w:vAlign w:val="center"/>
          </w:tcPr>
          <w:p w14:paraId="603BA507" w14:textId="77777777" w:rsidR="000E5820" w:rsidRPr="00196A94" w:rsidRDefault="000E5820" w:rsidP="00685C30">
            <w:pPr>
              <w:tabs>
                <w:tab w:val="left" w:pos="1080"/>
              </w:tabs>
              <w:spacing w:line="240" w:lineRule="auto"/>
              <w:ind w:firstLine="33"/>
              <w:rPr>
                <w:sz w:val="20"/>
                <w:szCs w:val="20"/>
              </w:rPr>
            </w:pPr>
            <w:r w:rsidRPr="00196A94">
              <w:rPr>
                <w:sz w:val="20"/>
                <w:szCs w:val="20"/>
              </w:rPr>
              <w:t>Юридический адрес</w:t>
            </w:r>
          </w:p>
        </w:tc>
        <w:tc>
          <w:tcPr>
            <w:tcW w:w="1811" w:type="pct"/>
            <w:vAlign w:val="center"/>
          </w:tcPr>
          <w:p w14:paraId="6B36EDEF" w14:textId="77777777" w:rsidR="000E5820" w:rsidRPr="00196A94" w:rsidRDefault="000E5820" w:rsidP="00685C30">
            <w:pPr>
              <w:tabs>
                <w:tab w:val="left" w:pos="1080"/>
              </w:tabs>
              <w:spacing w:line="240" w:lineRule="auto"/>
              <w:ind w:firstLine="33"/>
              <w:rPr>
                <w:sz w:val="20"/>
                <w:szCs w:val="20"/>
              </w:rPr>
            </w:pPr>
          </w:p>
        </w:tc>
      </w:tr>
      <w:tr w:rsidR="000E5820" w:rsidRPr="00196A94" w14:paraId="4F724DC6" w14:textId="77777777" w:rsidTr="00685C30">
        <w:trPr>
          <w:cantSplit/>
        </w:trPr>
        <w:tc>
          <w:tcPr>
            <w:tcW w:w="418" w:type="pct"/>
            <w:vAlign w:val="center"/>
          </w:tcPr>
          <w:p w14:paraId="45CF83FC" w14:textId="77777777" w:rsidR="000E5820" w:rsidRPr="00196A94" w:rsidRDefault="000E5820" w:rsidP="00685C30">
            <w:pPr>
              <w:tabs>
                <w:tab w:val="left" w:pos="1080"/>
              </w:tabs>
              <w:spacing w:line="240" w:lineRule="auto"/>
              <w:ind w:firstLine="33"/>
              <w:rPr>
                <w:sz w:val="20"/>
                <w:szCs w:val="20"/>
              </w:rPr>
            </w:pPr>
            <w:r w:rsidRPr="00196A94">
              <w:rPr>
                <w:sz w:val="20"/>
                <w:szCs w:val="20"/>
              </w:rPr>
              <w:t>14.</w:t>
            </w:r>
          </w:p>
        </w:tc>
        <w:tc>
          <w:tcPr>
            <w:tcW w:w="2771" w:type="pct"/>
            <w:vAlign w:val="center"/>
          </w:tcPr>
          <w:p w14:paraId="45072D6B" w14:textId="77777777" w:rsidR="000E5820" w:rsidRPr="00196A94" w:rsidRDefault="000E5820" w:rsidP="00685C30">
            <w:pPr>
              <w:tabs>
                <w:tab w:val="left" w:pos="1080"/>
              </w:tabs>
              <w:spacing w:line="240" w:lineRule="auto"/>
              <w:ind w:firstLine="33"/>
              <w:rPr>
                <w:sz w:val="20"/>
                <w:szCs w:val="20"/>
              </w:rPr>
            </w:pPr>
            <w:r w:rsidRPr="00196A94">
              <w:rPr>
                <w:sz w:val="20"/>
                <w:szCs w:val="20"/>
              </w:rPr>
              <w:t>Почтовый адрес</w:t>
            </w:r>
          </w:p>
        </w:tc>
        <w:tc>
          <w:tcPr>
            <w:tcW w:w="1811" w:type="pct"/>
            <w:vAlign w:val="center"/>
          </w:tcPr>
          <w:p w14:paraId="3F6637AA" w14:textId="77777777" w:rsidR="000E5820" w:rsidRPr="00196A94" w:rsidRDefault="000E5820" w:rsidP="00685C30">
            <w:pPr>
              <w:tabs>
                <w:tab w:val="left" w:pos="1080"/>
              </w:tabs>
              <w:spacing w:line="240" w:lineRule="auto"/>
              <w:ind w:firstLine="33"/>
              <w:rPr>
                <w:sz w:val="20"/>
                <w:szCs w:val="20"/>
              </w:rPr>
            </w:pPr>
          </w:p>
        </w:tc>
      </w:tr>
      <w:tr w:rsidR="000E5820" w:rsidRPr="00196A94" w14:paraId="2902875E" w14:textId="77777777" w:rsidTr="00685C30">
        <w:trPr>
          <w:cantSplit/>
        </w:trPr>
        <w:tc>
          <w:tcPr>
            <w:tcW w:w="418" w:type="pct"/>
            <w:vAlign w:val="center"/>
          </w:tcPr>
          <w:p w14:paraId="6F1E76AD" w14:textId="77777777" w:rsidR="000E5820" w:rsidRPr="00196A94" w:rsidRDefault="000E5820" w:rsidP="00685C30">
            <w:pPr>
              <w:tabs>
                <w:tab w:val="left" w:pos="1080"/>
              </w:tabs>
              <w:spacing w:line="240" w:lineRule="auto"/>
              <w:ind w:firstLine="33"/>
              <w:rPr>
                <w:sz w:val="20"/>
                <w:szCs w:val="20"/>
              </w:rPr>
            </w:pPr>
            <w:r w:rsidRPr="00196A94">
              <w:rPr>
                <w:sz w:val="20"/>
                <w:szCs w:val="20"/>
              </w:rPr>
              <w:t>15.</w:t>
            </w:r>
          </w:p>
        </w:tc>
        <w:tc>
          <w:tcPr>
            <w:tcW w:w="2771" w:type="pct"/>
            <w:vAlign w:val="center"/>
          </w:tcPr>
          <w:p w14:paraId="7EBBAB34" w14:textId="77777777" w:rsidR="000E5820" w:rsidRPr="00196A94" w:rsidRDefault="000E5820" w:rsidP="00685C30">
            <w:pPr>
              <w:tabs>
                <w:tab w:val="left" w:pos="1080"/>
              </w:tabs>
              <w:spacing w:line="240" w:lineRule="auto"/>
              <w:ind w:firstLine="33"/>
              <w:rPr>
                <w:sz w:val="20"/>
                <w:szCs w:val="20"/>
              </w:rPr>
            </w:pPr>
            <w:r w:rsidRPr="00196A94">
              <w:rPr>
                <w:sz w:val="20"/>
                <w:szCs w:val="20"/>
              </w:rPr>
              <w:t>Фактическое местоположение</w:t>
            </w:r>
          </w:p>
        </w:tc>
        <w:tc>
          <w:tcPr>
            <w:tcW w:w="1811" w:type="pct"/>
            <w:vAlign w:val="center"/>
          </w:tcPr>
          <w:p w14:paraId="00A3DA83" w14:textId="77777777" w:rsidR="000E5820" w:rsidRPr="00196A94" w:rsidRDefault="000E5820" w:rsidP="00685C30">
            <w:pPr>
              <w:tabs>
                <w:tab w:val="left" w:pos="1080"/>
              </w:tabs>
              <w:spacing w:line="240" w:lineRule="auto"/>
              <w:ind w:firstLine="33"/>
              <w:rPr>
                <w:sz w:val="20"/>
                <w:szCs w:val="20"/>
              </w:rPr>
            </w:pPr>
          </w:p>
        </w:tc>
      </w:tr>
      <w:tr w:rsidR="000E5820" w:rsidRPr="00196A94" w14:paraId="5C19B634" w14:textId="77777777" w:rsidTr="00685C30">
        <w:trPr>
          <w:cantSplit/>
        </w:trPr>
        <w:tc>
          <w:tcPr>
            <w:tcW w:w="418" w:type="pct"/>
            <w:vAlign w:val="center"/>
          </w:tcPr>
          <w:p w14:paraId="610FE854" w14:textId="77777777" w:rsidR="000E5820" w:rsidRPr="00196A94" w:rsidRDefault="000E5820" w:rsidP="00685C30">
            <w:pPr>
              <w:tabs>
                <w:tab w:val="left" w:pos="1080"/>
              </w:tabs>
              <w:spacing w:line="240" w:lineRule="auto"/>
              <w:ind w:firstLine="33"/>
              <w:rPr>
                <w:sz w:val="20"/>
                <w:szCs w:val="20"/>
              </w:rPr>
            </w:pPr>
            <w:r w:rsidRPr="00196A94">
              <w:rPr>
                <w:sz w:val="20"/>
                <w:szCs w:val="20"/>
              </w:rPr>
              <w:t>16.</w:t>
            </w:r>
          </w:p>
        </w:tc>
        <w:tc>
          <w:tcPr>
            <w:tcW w:w="2771" w:type="pct"/>
            <w:vAlign w:val="center"/>
          </w:tcPr>
          <w:p w14:paraId="3A50D949" w14:textId="77777777" w:rsidR="000E5820" w:rsidRPr="00196A94" w:rsidRDefault="000E5820" w:rsidP="00685C30">
            <w:pPr>
              <w:tabs>
                <w:tab w:val="left" w:pos="1080"/>
              </w:tabs>
              <w:spacing w:line="240" w:lineRule="auto"/>
              <w:ind w:firstLine="33"/>
              <w:rPr>
                <w:sz w:val="20"/>
                <w:szCs w:val="20"/>
              </w:rPr>
            </w:pPr>
            <w:r w:rsidRPr="00196A94">
              <w:rPr>
                <w:sz w:val="20"/>
                <w:szCs w:val="20"/>
              </w:rPr>
              <w:t>Филиалы: перечислить наименования и почтовые адреса</w:t>
            </w:r>
          </w:p>
        </w:tc>
        <w:tc>
          <w:tcPr>
            <w:tcW w:w="1811" w:type="pct"/>
            <w:vAlign w:val="center"/>
          </w:tcPr>
          <w:p w14:paraId="4AACA3EE" w14:textId="77777777" w:rsidR="000E5820" w:rsidRPr="00196A94" w:rsidRDefault="000E5820" w:rsidP="00685C30">
            <w:pPr>
              <w:tabs>
                <w:tab w:val="left" w:pos="1080"/>
              </w:tabs>
              <w:spacing w:line="240" w:lineRule="auto"/>
              <w:ind w:firstLine="33"/>
              <w:rPr>
                <w:sz w:val="20"/>
                <w:szCs w:val="20"/>
              </w:rPr>
            </w:pPr>
          </w:p>
        </w:tc>
      </w:tr>
      <w:tr w:rsidR="000E5820" w:rsidRPr="00196A94" w14:paraId="3118FE78" w14:textId="77777777" w:rsidTr="00685C30">
        <w:trPr>
          <w:cantSplit/>
        </w:trPr>
        <w:tc>
          <w:tcPr>
            <w:tcW w:w="418" w:type="pct"/>
            <w:vAlign w:val="center"/>
          </w:tcPr>
          <w:p w14:paraId="616FD370" w14:textId="77777777" w:rsidR="000E5820" w:rsidRPr="00196A94" w:rsidRDefault="000E5820" w:rsidP="00685C30">
            <w:pPr>
              <w:tabs>
                <w:tab w:val="left" w:pos="1080"/>
              </w:tabs>
              <w:spacing w:line="240" w:lineRule="auto"/>
              <w:ind w:firstLine="33"/>
              <w:rPr>
                <w:sz w:val="20"/>
                <w:szCs w:val="20"/>
              </w:rPr>
            </w:pPr>
            <w:r w:rsidRPr="00196A94">
              <w:rPr>
                <w:sz w:val="20"/>
                <w:szCs w:val="20"/>
              </w:rPr>
              <w:lastRenderedPageBreak/>
              <w:t>17.</w:t>
            </w:r>
          </w:p>
        </w:tc>
        <w:tc>
          <w:tcPr>
            <w:tcW w:w="2771" w:type="pct"/>
            <w:vAlign w:val="center"/>
          </w:tcPr>
          <w:p w14:paraId="1A0F54C5" w14:textId="77777777" w:rsidR="000E5820" w:rsidRPr="00196A94" w:rsidRDefault="000E5820" w:rsidP="00685C30">
            <w:pPr>
              <w:tabs>
                <w:tab w:val="left" w:pos="1080"/>
              </w:tabs>
              <w:spacing w:line="240" w:lineRule="auto"/>
              <w:ind w:firstLine="33"/>
              <w:rPr>
                <w:sz w:val="20"/>
                <w:szCs w:val="20"/>
              </w:rPr>
            </w:pPr>
            <w:r w:rsidRPr="00196A94">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196A94" w:rsidRDefault="000E5820" w:rsidP="00685C30">
            <w:pPr>
              <w:tabs>
                <w:tab w:val="left" w:pos="1080"/>
              </w:tabs>
              <w:spacing w:line="240" w:lineRule="auto"/>
              <w:ind w:firstLine="33"/>
              <w:rPr>
                <w:sz w:val="20"/>
                <w:szCs w:val="20"/>
              </w:rPr>
            </w:pPr>
          </w:p>
        </w:tc>
      </w:tr>
      <w:tr w:rsidR="000E5820" w:rsidRPr="00196A94" w14:paraId="085A7D9A" w14:textId="77777777" w:rsidTr="00685C30">
        <w:trPr>
          <w:cantSplit/>
        </w:trPr>
        <w:tc>
          <w:tcPr>
            <w:tcW w:w="418" w:type="pct"/>
            <w:vAlign w:val="center"/>
          </w:tcPr>
          <w:p w14:paraId="26E721A7" w14:textId="77777777" w:rsidR="000E5820" w:rsidRPr="00196A94" w:rsidRDefault="000E5820" w:rsidP="00685C30">
            <w:pPr>
              <w:tabs>
                <w:tab w:val="left" w:pos="1080"/>
              </w:tabs>
              <w:spacing w:line="240" w:lineRule="auto"/>
              <w:ind w:firstLine="33"/>
              <w:rPr>
                <w:sz w:val="20"/>
                <w:szCs w:val="20"/>
              </w:rPr>
            </w:pPr>
            <w:r w:rsidRPr="00196A94">
              <w:rPr>
                <w:sz w:val="20"/>
                <w:szCs w:val="20"/>
              </w:rPr>
              <w:t>18.</w:t>
            </w:r>
          </w:p>
        </w:tc>
        <w:tc>
          <w:tcPr>
            <w:tcW w:w="2771" w:type="pct"/>
            <w:vAlign w:val="center"/>
          </w:tcPr>
          <w:p w14:paraId="0C02D844" w14:textId="77777777" w:rsidR="000E5820" w:rsidRPr="00196A94" w:rsidRDefault="000E5820" w:rsidP="00685C30">
            <w:pPr>
              <w:tabs>
                <w:tab w:val="left" w:pos="1080"/>
              </w:tabs>
              <w:spacing w:line="240" w:lineRule="auto"/>
              <w:ind w:firstLine="33"/>
              <w:rPr>
                <w:sz w:val="20"/>
                <w:szCs w:val="20"/>
              </w:rPr>
            </w:pPr>
            <w:r w:rsidRPr="00196A94">
              <w:rPr>
                <w:sz w:val="20"/>
                <w:szCs w:val="20"/>
              </w:rPr>
              <w:t xml:space="preserve">Телефоны Участника </w:t>
            </w:r>
            <w:proofErr w:type="spellStart"/>
            <w:r w:rsidRPr="00196A94">
              <w:rPr>
                <w:sz w:val="20"/>
                <w:szCs w:val="20"/>
              </w:rPr>
              <w:t>закупкиа</w:t>
            </w:r>
            <w:proofErr w:type="spellEnd"/>
          </w:p>
        </w:tc>
        <w:tc>
          <w:tcPr>
            <w:tcW w:w="1811" w:type="pct"/>
            <w:vAlign w:val="center"/>
          </w:tcPr>
          <w:p w14:paraId="642F5EF3" w14:textId="77777777" w:rsidR="000E5820" w:rsidRPr="00196A94" w:rsidRDefault="000E5820" w:rsidP="00685C30">
            <w:pPr>
              <w:tabs>
                <w:tab w:val="left" w:pos="1080"/>
              </w:tabs>
              <w:spacing w:line="240" w:lineRule="auto"/>
              <w:ind w:firstLine="33"/>
              <w:rPr>
                <w:sz w:val="20"/>
                <w:szCs w:val="20"/>
              </w:rPr>
            </w:pPr>
          </w:p>
        </w:tc>
      </w:tr>
      <w:tr w:rsidR="000E5820" w:rsidRPr="00196A94" w14:paraId="30F1BF21" w14:textId="77777777" w:rsidTr="00685C30">
        <w:trPr>
          <w:cantSplit/>
          <w:trHeight w:val="116"/>
        </w:trPr>
        <w:tc>
          <w:tcPr>
            <w:tcW w:w="418" w:type="pct"/>
            <w:vAlign w:val="center"/>
          </w:tcPr>
          <w:p w14:paraId="129130F3" w14:textId="77777777" w:rsidR="000E5820" w:rsidRPr="00196A94" w:rsidRDefault="000E5820" w:rsidP="00685C30">
            <w:pPr>
              <w:tabs>
                <w:tab w:val="left" w:pos="1080"/>
              </w:tabs>
              <w:spacing w:line="240" w:lineRule="auto"/>
              <w:ind w:firstLine="33"/>
              <w:rPr>
                <w:sz w:val="20"/>
                <w:szCs w:val="20"/>
              </w:rPr>
            </w:pPr>
            <w:r w:rsidRPr="00196A94">
              <w:rPr>
                <w:sz w:val="20"/>
                <w:szCs w:val="20"/>
              </w:rPr>
              <w:t>19.</w:t>
            </w:r>
          </w:p>
        </w:tc>
        <w:tc>
          <w:tcPr>
            <w:tcW w:w="2771" w:type="pct"/>
            <w:vAlign w:val="center"/>
          </w:tcPr>
          <w:p w14:paraId="670F9000" w14:textId="77777777" w:rsidR="000E5820" w:rsidRPr="00196A94" w:rsidRDefault="000E5820" w:rsidP="00685C30">
            <w:pPr>
              <w:tabs>
                <w:tab w:val="left" w:pos="1080"/>
              </w:tabs>
              <w:spacing w:line="240" w:lineRule="auto"/>
              <w:ind w:firstLine="33"/>
              <w:rPr>
                <w:sz w:val="20"/>
                <w:szCs w:val="20"/>
              </w:rPr>
            </w:pPr>
            <w:r w:rsidRPr="00196A94">
              <w:rPr>
                <w:sz w:val="20"/>
                <w:szCs w:val="20"/>
              </w:rPr>
              <w:t>Факс Участника закупки (с указанием кода города)</w:t>
            </w:r>
          </w:p>
        </w:tc>
        <w:tc>
          <w:tcPr>
            <w:tcW w:w="1811" w:type="pct"/>
            <w:vAlign w:val="center"/>
          </w:tcPr>
          <w:p w14:paraId="5B1432E7" w14:textId="77777777" w:rsidR="000E5820" w:rsidRPr="00196A94" w:rsidRDefault="000E5820" w:rsidP="00685C30">
            <w:pPr>
              <w:tabs>
                <w:tab w:val="left" w:pos="1080"/>
              </w:tabs>
              <w:spacing w:line="240" w:lineRule="auto"/>
              <w:ind w:firstLine="33"/>
              <w:rPr>
                <w:sz w:val="20"/>
                <w:szCs w:val="20"/>
              </w:rPr>
            </w:pPr>
          </w:p>
        </w:tc>
      </w:tr>
      <w:tr w:rsidR="000E5820" w:rsidRPr="00196A94" w14:paraId="3D3834BA" w14:textId="77777777" w:rsidTr="00685C30">
        <w:trPr>
          <w:cantSplit/>
        </w:trPr>
        <w:tc>
          <w:tcPr>
            <w:tcW w:w="418" w:type="pct"/>
            <w:vAlign w:val="center"/>
          </w:tcPr>
          <w:p w14:paraId="453E2E74" w14:textId="77777777" w:rsidR="000E5820" w:rsidRPr="00196A94" w:rsidRDefault="000E5820" w:rsidP="00685C30">
            <w:pPr>
              <w:tabs>
                <w:tab w:val="left" w:pos="1080"/>
              </w:tabs>
              <w:spacing w:line="240" w:lineRule="auto"/>
              <w:ind w:firstLine="33"/>
              <w:rPr>
                <w:sz w:val="20"/>
                <w:szCs w:val="20"/>
              </w:rPr>
            </w:pPr>
            <w:r w:rsidRPr="00196A94">
              <w:rPr>
                <w:sz w:val="20"/>
                <w:szCs w:val="20"/>
              </w:rPr>
              <w:t>20.</w:t>
            </w:r>
          </w:p>
        </w:tc>
        <w:tc>
          <w:tcPr>
            <w:tcW w:w="2771" w:type="pct"/>
            <w:vAlign w:val="center"/>
          </w:tcPr>
          <w:p w14:paraId="7D88ED55" w14:textId="77777777" w:rsidR="000E5820" w:rsidRPr="00196A94" w:rsidRDefault="000E5820" w:rsidP="00685C30">
            <w:pPr>
              <w:tabs>
                <w:tab w:val="left" w:pos="1080"/>
              </w:tabs>
              <w:spacing w:line="240" w:lineRule="auto"/>
              <w:ind w:firstLine="33"/>
              <w:rPr>
                <w:sz w:val="20"/>
                <w:szCs w:val="20"/>
              </w:rPr>
            </w:pPr>
            <w:r w:rsidRPr="00196A94">
              <w:rPr>
                <w:sz w:val="20"/>
                <w:szCs w:val="20"/>
              </w:rPr>
              <w:t>Адрес электронной почты Участника закупки</w:t>
            </w:r>
          </w:p>
        </w:tc>
        <w:tc>
          <w:tcPr>
            <w:tcW w:w="1811" w:type="pct"/>
            <w:vAlign w:val="center"/>
          </w:tcPr>
          <w:p w14:paraId="0905C3E1" w14:textId="77777777" w:rsidR="000E5820" w:rsidRPr="00196A94" w:rsidRDefault="000E5820" w:rsidP="00685C30">
            <w:pPr>
              <w:tabs>
                <w:tab w:val="left" w:pos="1080"/>
              </w:tabs>
              <w:spacing w:line="240" w:lineRule="auto"/>
              <w:ind w:firstLine="33"/>
              <w:rPr>
                <w:sz w:val="20"/>
                <w:szCs w:val="20"/>
              </w:rPr>
            </w:pPr>
          </w:p>
        </w:tc>
      </w:tr>
      <w:tr w:rsidR="000E5820" w:rsidRPr="00196A94" w14:paraId="1F2F102F" w14:textId="77777777" w:rsidTr="00685C30">
        <w:trPr>
          <w:cantSplit/>
        </w:trPr>
        <w:tc>
          <w:tcPr>
            <w:tcW w:w="418" w:type="pct"/>
            <w:vAlign w:val="center"/>
          </w:tcPr>
          <w:p w14:paraId="304BA0EF" w14:textId="77777777" w:rsidR="000E5820" w:rsidRPr="00196A94" w:rsidRDefault="000E5820" w:rsidP="00685C30">
            <w:pPr>
              <w:tabs>
                <w:tab w:val="left" w:pos="1080"/>
              </w:tabs>
              <w:spacing w:line="240" w:lineRule="auto"/>
              <w:ind w:firstLine="33"/>
              <w:rPr>
                <w:sz w:val="20"/>
                <w:szCs w:val="20"/>
              </w:rPr>
            </w:pPr>
            <w:r w:rsidRPr="00196A94">
              <w:rPr>
                <w:sz w:val="20"/>
                <w:szCs w:val="20"/>
              </w:rPr>
              <w:t>21.</w:t>
            </w:r>
          </w:p>
        </w:tc>
        <w:tc>
          <w:tcPr>
            <w:tcW w:w="2771" w:type="pct"/>
            <w:vAlign w:val="center"/>
          </w:tcPr>
          <w:p w14:paraId="6069B0BD" w14:textId="77777777" w:rsidR="000E5820" w:rsidRPr="00196A94" w:rsidRDefault="000E5820" w:rsidP="00685C30">
            <w:pPr>
              <w:tabs>
                <w:tab w:val="left" w:pos="1080"/>
              </w:tabs>
              <w:spacing w:line="240" w:lineRule="auto"/>
              <w:ind w:firstLine="33"/>
              <w:rPr>
                <w:sz w:val="20"/>
                <w:szCs w:val="20"/>
              </w:rPr>
            </w:pPr>
            <w:r w:rsidRPr="00196A94">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196A94" w:rsidRDefault="000E5820" w:rsidP="00685C30">
            <w:pPr>
              <w:tabs>
                <w:tab w:val="left" w:pos="1080"/>
              </w:tabs>
              <w:spacing w:line="240" w:lineRule="auto"/>
              <w:ind w:firstLine="33"/>
              <w:rPr>
                <w:sz w:val="20"/>
                <w:szCs w:val="20"/>
              </w:rPr>
            </w:pPr>
          </w:p>
        </w:tc>
      </w:tr>
      <w:tr w:rsidR="000E5820" w:rsidRPr="00196A94" w14:paraId="731B1D46" w14:textId="77777777" w:rsidTr="00685C30">
        <w:trPr>
          <w:cantSplit/>
        </w:trPr>
        <w:tc>
          <w:tcPr>
            <w:tcW w:w="418" w:type="pct"/>
            <w:vAlign w:val="center"/>
          </w:tcPr>
          <w:p w14:paraId="6B8C9AC3" w14:textId="77777777" w:rsidR="000E5820" w:rsidRPr="00196A94" w:rsidRDefault="000E5820" w:rsidP="00685C30">
            <w:pPr>
              <w:tabs>
                <w:tab w:val="left" w:pos="1080"/>
              </w:tabs>
              <w:spacing w:line="240" w:lineRule="auto"/>
              <w:ind w:firstLine="33"/>
              <w:rPr>
                <w:sz w:val="20"/>
                <w:szCs w:val="20"/>
              </w:rPr>
            </w:pPr>
            <w:r w:rsidRPr="00196A94">
              <w:rPr>
                <w:sz w:val="20"/>
                <w:szCs w:val="20"/>
              </w:rPr>
              <w:t>22.</w:t>
            </w:r>
          </w:p>
        </w:tc>
        <w:tc>
          <w:tcPr>
            <w:tcW w:w="2771" w:type="pct"/>
            <w:vAlign w:val="center"/>
          </w:tcPr>
          <w:p w14:paraId="0C1A13D1" w14:textId="77777777" w:rsidR="000E5820" w:rsidRPr="00196A94" w:rsidRDefault="000E5820" w:rsidP="00685C30">
            <w:pPr>
              <w:tabs>
                <w:tab w:val="left" w:pos="1080"/>
              </w:tabs>
              <w:spacing w:line="240" w:lineRule="auto"/>
              <w:ind w:firstLine="33"/>
              <w:rPr>
                <w:sz w:val="20"/>
                <w:szCs w:val="20"/>
              </w:rPr>
            </w:pPr>
            <w:r w:rsidRPr="00196A94">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196A94" w:rsidRDefault="000E5820" w:rsidP="00685C30">
            <w:pPr>
              <w:tabs>
                <w:tab w:val="left" w:pos="1080"/>
              </w:tabs>
              <w:spacing w:line="240" w:lineRule="auto"/>
              <w:ind w:firstLine="33"/>
              <w:rPr>
                <w:sz w:val="20"/>
                <w:szCs w:val="20"/>
              </w:rPr>
            </w:pPr>
          </w:p>
        </w:tc>
      </w:tr>
    </w:tbl>
    <w:p w14:paraId="723EF5D8" w14:textId="77777777" w:rsidR="000E5820" w:rsidRPr="00196A94" w:rsidRDefault="000E5820" w:rsidP="000E5820">
      <w:pPr>
        <w:tabs>
          <w:tab w:val="left" w:pos="1080"/>
        </w:tabs>
        <w:spacing w:line="240" w:lineRule="auto"/>
        <w:ind w:firstLine="540"/>
      </w:pPr>
    </w:p>
    <w:p w14:paraId="746A6391" w14:textId="77777777" w:rsidR="000E5820" w:rsidRPr="00196A94"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196A94" w14:paraId="2D691767" w14:textId="77777777" w:rsidTr="00685C30">
        <w:tc>
          <w:tcPr>
            <w:tcW w:w="3960" w:type="dxa"/>
            <w:tcBorders>
              <w:bottom w:val="single" w:sz="4" w:space="0" w:color="auto"/>
            </w:tcBorders>
          </w:tcPr>
          <w:p w14:paraId="307A9482" w14:textId="77777777" w:rsidR="000E5820" w:rsidRPr="00196A94" w:rsidRDefault="000E5820" w:rsidP="00685C30">
            <w:pPr>
              <w:tabs>
                <w:tab w:val="left" w:pos="1080"/>
              </w:tabs>
              <w:spacing w:line="240" w:lineRule="auto"/>
              <w:ind w:firstLine="540"/>
              <w:rPr>
                <w:sz w:val="20"/>
                <w:szCs w:val="20"/>
              </w:rPr>
            </w:pPr>
          </w:p>
        </w:tc>
        <w:tc>
          <w:tcPr>
            <w:tcW w:w="1002" w:type="dxa"/>
          </w:tcPr>
          <w:p w14:paraId="69A0092E" w14:textId="77777777" w:rsidR="000E5820" w:rsidRPr="00196A94"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196A94" w:rsidRDefault="000E5820" w:rsidP="00685C30">
            <w:pPr>
              <w:tabs>
                <w:tab w:val="left" w:pos="1080"/>
              </w:tabs>
              <w:spacing w:line="240" w:lineRule="auto"/>
              <w:ind w:firstLine="540"/>
              <w:rPr>
                <w:sz w:val="20"/>
                <w:szCs w:val="20"/>
              </w:rPr>
            </w:pPr>
          </w:p>
        </w:tc>
      </w:tr>
      <w:tr w:rsidR="000E5820" w:rsidRPr="00196A94" w14:paraId="35792A29" w14:textId="77777777" w:rsidTr="00685C30">
        <w:tc>
          <w:tcPr>
            <w:tcW w:w="3960" w:type="dxa"/>
            <w:tcBorders>
              <w:top w:val="single" w:sz="4" w:space="0" w:color="auto"/>
            </w:tcBorders>
          </w:tcPr>
          <w:p w14:paraId="33B395F2" w14:textId="77777777" w:rsidR="000E5820" w:rsidRPr="00196A94" w:rsidRDefault="000E5820" w:rsidP="00685C30">
            <w:pPr>
              <w:tabs>
                <w:tab w:val="left" w:pos="1080"/>
              </w:tabs>
              <w:spacing w:line="240" w:lineRule="auto"/>
              <w:rPr>
                <w:sz w:val="20"/>
                <w:szCs w:val="20"/>
              </w:rPr>
            </w:pPr>
            <w:r w:rsidRPr="00196A94">
              <w:rPr>
                <w:sz w:val="20"/>
                <w:szCs w:val="20"/>
              </w:rPr>
              <w:t>(подпись уполномоченного представителя)</w:t>
            </w:r>
          </w:p>
        </w:tc>
        <w:tc>
          <w:tcPr>
            <w:tcW w:w="1002" w:type="dxa"/>
          </w:tcPr>
          <w:p w14:paraId="0B8C425A" w14:textId="77777777" w:rsidR="000E5820" w:rsidRPr="00196A94"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196A94" w:rsidRDefault="000E5820" w:rsidP="00685C30">
            <w:pPr>
              <w:tabs>
                <w:tab w:val="left" w:pos="1080"/>
              </w:tabs>
              <w:spacing w:line="240" w:lineRule="auto"/>
              <w:rPr>
                <w:sz w:val="20"/>
                <w:szCs w:val="20"/>
              </w:rPr>
            </w:pPr>
            <w:r w:rsidRPr="00196A94">
              <w:rPr>
                <w:sz w:val="20"/>
                <w:szCs w:val="20"/>
              </w:rPr>
              <w:t xml:space="preserve">(фамилия, имя, отчество </w:t>
            </w:r>
            <w:proofErr w:type="gramStart"/>
            <w:r w:rsidRPr="00196A94">
              <w:rPr>
                <w:sz w:val="20"/>
                <w:szCs w:val="20"/>
              </w:rPr>
              <w:t>подписавшего</w:t>
            </w:r>
            <w:proofErr w:type="gramEnd"/>
            <w:r w:rsidRPr="00196A94">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196A94">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064EC4C3" w14:textId="77777777" w:rsidR="001A268D" w:rsidRDefault="001A268D" w:rsidP="001A268D">
      <w:pPr>
        <w:widowControl w:val="0"/>
        <w:tabs>
          <w:tab w:val="left" w:pos="0"/>
          <w:tab w:val="num" w:pos="1134"/>
        </w:tabs>
        <w:jc w:val="center"/>
        <w:outlineLvl w:val="1"/>
        <w:rPr>
          <w:b/>
          <w:sz w:val="26"/>
          <w:szCs w:val="26"/>
        </w:rPr>
      </w:pPr>
      <w:r>
        <w:rPr>
          <w:b/>
          <w:sz w:val="26"/>
          <w:szCs w:val="26"/>
        </w:rPr>
        <w:t>Согласие на обработку персональных данных</w:t>
      </w:r>
    </w:p>
    <w:p w14:paraId="16DF1082" w14:textId="77777777" w:rsidR="001A268D" w:rsidRDefault="001A268D" w:rsidP="001A268D">
      <w:pPr>
        <w:widowControl w:val="0"/>
        <w:tabs>
          <w:tab w:val="left" w:pos="0"/>
        </w:tabs>
        <w:jc w:val="center"/>
        <w:rPr>
          <w:b/>
          <w:snapToGrid w:val="0"/>
          <w:sz w:val="26"/>
          <w:szCs w:val="26"/>
        </w:rPr>
      </w:pPr>
      <w:r>
        <w:rPr>
          <w:b/>
          <w:snapToGrid w:val="0"/>
          <w:sz w:val="26"/>
          <w:szCs w:val="26"/>
        </w:rPr>
        <w:t>от «_____» ____________ 20____ г.</w:t>
      </w:r>
    </w:p>
    <w:p w14:paraId="06891064" w14:textId="77777777" w:rsidR="001A268D" w:rsidRDefault="001A268D" w:rsidP="001A268D">
      <w:pPr>
        <w:widowControl w:val="0"/>
        <w:rPr>
          <w:sz w:val="26"/>
          <w:szCs w:val="26"/>
        </w:rPr>
      </w:pPr>
    </w:p>
    <w:p w14:paraId="5346728A" w14:textId="77777777" w:rsidR="001A268D" w:rsidRPr="00754E8C" w:rsidRDefault="001A268D" w:rsidP="001A268D">
      <w:pPr>
        <w:widowControl w:val="0"/>
        <w:autoSpaceDE w:val="0"/>
        <w:autoSpaceDN w:val="0"/>
        <w:adjustRightInd w:val="0"/>
        <w:spacing w:line="240" w:lineRule="auto"/>
        <w:ind w:firstLine="708"/>
        <w:rPr>
          <w:snapToGrid w:val="0"/>
          <w:sz w:val="24"/>
          <w:szCs w:val="24"/>
        </w:rPr>
      </w:pPr>
      <w:r w:rsidRPr="00754E8C">
        <w:rPr>
          <w:snapToGrid w:val="0"/>
          <w:sz w:val="24"/>
          <w:szCs w:val="24"/>
        </w:rPr>
        <w:t>Настоящим, ________________________________________________________,</w:t>
      </w:r>
    </w:p>
    <w:p w14:paraId="50A50A66" w14:textId="77777777" w:rsidR="001A268D" w:rsidRPr="00754E8C" w:rsidRDefault="001A268D" w:rsidP="001A268D">
      <w:pPr>
        <w:widowControl w:val="0"/>
        <w:autoSpaceDE w:val="0"/>
        <w:autoSpaceDN w:val="0"/>
        <w:adjustRightInd w:val="0"/>
        <w:spacing w:line="240" w:lineRule="auto"/>
        <w:jc w:val="center"/>
        <w:rPr>
          <w:b/>
          <w:i/>
          <w:sz w:val="24"/>
          <w:szCs w:val="24"/>
        </w:rPr>
      </w:pPr>
      <w:proofErr w:type="gramStart"/>
      <w:r w:rsidRPr="00754E8C">
        <w:rPr>
          <w:b/>
          <w:i/>
          <w:sz w:val="24"/>
          <w:szCs w:val="24"/>
        </w:rPr>
        <w:t>(указывается</w:t>
      </w:r>
      <w:r w:rsidRPr="00754E8C">
        <w:rPr>
          <w:sz w:val="24"/>
          <w:szCs w:val="24"/>
        </w:rPr>
        <w:t xml:space="preserve"> </w:t>
      </w:r>
      <w:r w:rsidRPr="00754E8C">
        <w:rPr>
          <w:b/>
          <w:i/>
          <w:sz w:val="24"/>
          <w:szCs w:val="24"/>
        </w:rPr>
        <w:t>полное наименование участника закупочной процедуры</w:t>
      </w:r>
      <w:proofErr w:type="gramEnd"/>
    </w:p>
    <w:p w14:paraId="668CC4F7" w14:textId="77777777" w:rsidR="001A268D" w:rsidRPr="00754E8C" w:rsidRDefault="001A268D" w:rsidP="001A268D">
      <w:pPr>
        <w:widowControl w:val="0"/>
        <w:autoSpaceDE w:val="0"/>
        <w:autoSpaceDN w:val="0"/>
        <w:adjustRightInd w:val="0"/>
        <w:spacing w:line="240" w:lineRule="auto"/>
        <w:jc w:val="center"/>
        <w:rPr>
          <w:sz w:val="24"/>
          <w:szCs w:val="24"/>
        </w:rPr>
      </w:pPr>
      <w:r w:rsidRPr="00754E8C">
        <w:rPr>
          <w:b/>
          <w:i/>
          <w:sz w:val="24"/>
          <w:szCs w:val="24"/>
        </w:rPr>
        <w:t>______________________________________________________________________________________(потенциального контрагента), контрагента)</w:t>
      </w:r>
    </w:p>
    <w:p w14:paraId="416D36BC" w14:textId="77777777" w:rsidR="001A268D" w:rsidRPr="00754E8C" w:rsidRDefault="001A268D" w:rsidP="001A268D">
      <w:pPr>
        <w:widowControl w:val="0"/>
        <w:autoSpaceDE w:val="0"/>
        <w:autoSpaceDN w:val="0"/>
        <w:adjustRightInd w:val="0"/>
        <w:spacing w:line="240" w:lineRule="auto"/>
        <w:ind w:firstLine="709"/>
        <w:rPr>
          <w:sz w:val="24"/>
          <w:szCs w:val="24"/>
        </w:rPr>
      </w:pPr>
      <w:r w:rsidRPr="00754E8C">
        <w:rPr>
          <w:sz w:val="24"/>
          <w:szCs w:val="24"/>
        </w:rPr>
        <w:t>Адрес регистрации: _______________________________________________________,</w:t>
      </w:r>
    </w:p>
    <w:p w14:paraId="15D99F91" w14:textId="77777777" w:rsidR="001A268D" w:rsidRPr="00754E8C" w:rsidRDefault="001A268D" w:rsidP="001A268D">
      <w:pPr>
        <w:widowControl w:val="0"/>
        <w:autoSpaceDE w:val="0"/>
        <w:autoSpaceDN w:val="0"/>
        <w:adjustRightInd w:val="0"/>
        <w:spacing w:line="240" w:lineRule="auto"/>
        <w:ind w:left="708" w:firstLine="1"/>
        <w:rPr>
          <w:b/>
          <w:i/>
          <w:sz w:val="24"/>
          <w:szCs w:val="24"/>
        </w:rPr>
      </w:pPr>
      <w:r w:rsidRPr="00754E8C">
        <w:rPr>
          <w:sz w:val="24"/>
          <w:szCs w:val="24"/>
        </w:rPr>
        <w:t xml:space="preserve">Свидетельство о регистрации: ______________________________________________ </w:t>
      </w:r>
      <w:r w:rsidRPr="00754E8C">
        <w:rPr>
          <w:b/>
          <w:i/>
          <w:sz w:val="24"/>
          <w:szCs w:val="24"/>
        </w:rPr>
        <w:t>ИНН__________________________</w:t>
      </w:r>
    </w:p>
    <w:p w14:paraId="58CB4C46" w14:textId="77777777" w:rsidR="001A268D" w:rsidRPr="00754E8C" w:rsidRDefault="001A268D" w:rsidP="001A268D">
      <w:pPr>
        <w:widowControl w:val="0"/>
        <w:autoSpaceDE w:val="0"/>
        <w:autoSpaceDN w:val="0"/>
        <w:adjustRightInd w:val="0"/>
        <w:spacing w:line="240" w:lineRule="auto"/>
        <w:ind w:firstLine="709"/>
        <w:rPr>
          <w:b/>
          <w:i/>
          <w:sz w:val="24"/>
          <w:szCs w:val="24"/>
        </w:rPr>
      </w:pPr>
      <w:r w:rsidRPr="00754E8C">
        <w:rPr>
          <w:b/>
          <w:i/>
          <w:sz w:val="24"/>
          <w:szCs w:val="24"/>
        </w:rPr>
        <w:t>КПП__________________________</w:t>
      </w:r>
    </w:p>
    <w:p w14:paraId="0A3A0807" w14:textId="77777777" w:rsidR="001A268D" w:rsidRPr="00754E8C" w:rsidRDefault="001A268D" w:rsidP="001A268D">
      <w:pPr>
        <w:widowControl w:val="0"/>
        <w:autoSpaceDE w:val="0"/>
        <w:autoSpaceDN w:val="0"/>
        <w:adjustRightInd w:val="0"/>
        <w:spacing w:line="240" w:lineRule="auto"/>
        <w:ind w:firstLine="708"/>
        <w:rPr>
          <w:sz w:val="24"/>
          <w:szCs w:val="24"/>
        </w:rPr>
      </w:pPr>
      <w:r w:rsidRPr="00754E8C">
        <w:rPr>
          <w:b/>
          <w:i/>
          <w:sz w:val="24"/>
          <w:szCs w:val="24"/>
        </w:rPr>
        <w:t>ОГРН_________________________</w:t>
      </w:r>
      <w:r w:rsidRPr="00754E8C">
        <w:rPr>
          <w:sz w:val="24"/>
          <w:szCs w:val="24"/>
        </w:rPr>
        <w:t>,</w:t>
      </w:r>
    </w:p>
    <w:p w14:paraId="6F52ABEA" w14:textId="77777777" w:rsidR="001A268D" w:rsidRPr="00754E8C" w:rsidRDefault="001A268D" w:rsidP="001A268D">
      <w:pPr>
        <w:widowControl w:val="0"/>
        <w:autoSpaceDE w:val="0"/>
        <w:autoSpaceDN w:val="0"/>
        <w:adjustRightInd w:val="0"/>
        <w:spacing w:line="240" w:lineRule="auto"/>
        <w:rPr>
          <w:b/>
          <w:i/>
          <w:sz w:val="24"/>
          <w:szCs w:val="24"/>
        </w:rPr>
      </w:pPr>
      <w:r w:rsidRPr="00754E8C">
        <w:rPr>
          <w:sz w:val="24"/>
          <w:szCs w:val="24"/>
        </w:rPr>
        <w:t>в лице</w:t>
      </w:r>
      <w:r w:rsidRPr="00754E8C">
        <w:rPr>
          <w:b/>
          <w:i/>
          <w:sz w:val="24"/>
          <w:szCs w:val="24"/>
        </w:rPr>
        <w:t xml:space="preserve"> ___________________________________________________________________</w:t>
      </w:r>
    </w:p>
    <w:p w14:paraId="519A12C3" w14:textId="77777777" w:rsidR="001A268D" w:rsidRPr="00754E8C" w:rsidRDefault="001A268D" w:rsidP="001A268D">
      <w:pPr>
        <w:autoSpaceDE w:val="0"/>
        <w:autoSpaceDN w:val="0"/>
        <w:adjustRightInd w:val="0"/>
        <w:spacing w:line="240" w:lineRule="auto"/>
        <w:ind w:firstLine="540"/>
        <w:jc w:val="center"/>
        <w:rPr>
          <w:b/>
          <w:bCs w:val="0"/>
          <w:i/>
          <w:iCs/>
          <w:sz w:val="24"/>
          <w:szCs w:val="24"/>
        </w:rPr>
      </w:pPr>
      <w:proofErr w:type="gramStart"/>
      <w:r w:rsidRPr="00754E8C">
        <w:rPr>
          <w:b/>
          <w:i/>
          <w:sz w:val="24"/>
          <w:szCs w:val="24"/>
        </w:rPr>
        <w:t>(указывается Ф.И.О.,</w:t>
      </w:r>
      <w:r w:rsidRPr="00754E8C">
        <w:rPr>
          <w:b/>
          <w:i/>
          <w:iCs/>
          <w:sz w:val="24"/>
          <w:szCs w:val="24"/>
        </w:rPr>
        <w:t xml:space="preserve"> адрес, номер основного документа, удостоверяющего его личность,</w:t>
      </w:r>
      <w:proofErr w:type="gramEnd"/>
    </w:p>
    <w:p w14:paraId="1ECEAC44" w14:textId="77777777" w:rsidR="001A268D" w:rsidRPr="00754E8C" w:rsidRDefault="001A268D" w:rsidP="001A268D">
      <w:pPr>
        <w:spacing w:line="240" w:lineRule="auto"/>
        <w:rPr>
          <w:sz w:val="24"/>
          <w:szCs w:val="24"/>
        </w:rPr>
      </w:pPr>
      <w:r w:rsidRPr="00754E8C">
        <w:rPr>
          <w:b/>
          <w:i/>
          <w:iCs/>
          <w:sz w:val="24"/>
          <w:szCs w:val="24"/>
        </w:rPr>
        <w:t>_____________________________________________________________________________________,</w:t>
      </w:r>
    </w:p>
    <w:p w14:paraId="79B375FB" w14:textId="77777777" w:rsidR="001A268D" w:rsidRPr="00754E8C" w:rsidRDefault="001A268D" w:rsidP="001A268D">
      <w:pPr>
        <w:autoSpaceDE w:val="0"/>
        <w:autoSpaceDN w:val="0"/>
        <w:adjustRightInd w:val="0"/>
        <w:spacing w:line="240" w:lineRule="auto"/>
        <w:ind w:firstLine="540"/>
        <w:jc w:val="center"/>
        <w:rPr>
          <w:b/>
          <w:bCs w:val="0"/>
          <w:i/>
          <w:iCs/>
          <w:sz w:val="24"/>
          <w:szCs w:val="24"/>
        </w:rPr>
      </w:pPr>
      <w:r w:rsidRPr="00754E8C">
        <w:rPr>
          <w:b/>
          <w:i/>
          <w:iCs/>
          <w:sz w:val="24"/>
          <w:szCs w:val="24"/>
        </w:rPr>
        <w:t>сведения о дате выдачи указанного документа и выдавшем его органе)*</w:t>
      </w:r>
    </w:p>
    <w:p w14:paraId="74C210BF" w14:textId="77777777" w:rsidR="001A268D" w:rsidRPr="00754E8C" w:rsidRDefault="001A268D" w:rsidP="001A268D">
      <w:pPr>
        <w:widowControl w:val="0"/>
        <w:autoSpaceDE w:val="0"/>
        <w:autoSpaceDN w:val="0"/>
        <w:adjustRightInd w:val="0"/>
        <w:spacing w:line="240" w:lineRule="auto"/>
        <w:rPr>
          <w:sz w:val="24"/>
          <w:szCs w:val="24"/>
        </w:rPr>
      </w:pPr>
      <w:proofErr w:type="gramStart"/>
      <w:r w:rsidRPr="00754E8C">
        <w:rPr>
          <w:b/>
          <w:i/>
          <w:sz w:val="24"/>
          <w:szCs w:val="24"/>
        </w:rPr>
        <w:t>действующего</w:t>
      </w:r>
      <w:proofErr w:type="gramEnd"/>
      <w:r w:rsidRPr="00754E8C">
        <w:rPr>
          <w:b/>
          <w:i/>
          <w:sz w:val="24"/>
          <w:szCs w:val="24"/>
        </w:rPr>
        <w:t xml:space="preserve"> на основании _____________________________</w:t>
      </w:r>
      <w:r w:rsidRPr="00754E8C">
        <w:rPr>
          <w:i/>
          <w:sz w:val="24"/>
          <w:szCs w:val="24"/>
        </w:rPr>
        <w:t>,</w:t>
      </w:r>
      <w:r w:rsidRPr="00754E8C">
        <w:rPr>
          <w:b/>
          <w:i/>
          <w:sz w:val="24"/>
          <w:szCs w:val="24"/>
        </w:rPr>
        <w:t xml:space="preserve"> </w:t>
      </w:r>
      <w:r w:rsidRPr="00754E8C">
        <w:rPr>
          <w:sz w:val="24"/>
          <w:szCs w:val="24"/>
        </w:rPr>
        <w:t xml:space="preserve">дает свое согласие </w:t>
      </w:r>
      <w:r w:rsidRPr="00754E8C">
        <w:rPr>
          <w:b/>
          <w:snapToGrid w:val="0"/>
          <w:sz w:val="24"/>
          <w:szCs w:val="24"/>
        </w:rPr>
        <w:t>________«____________»</w:t>
      </w:r>
      <w:r w:rsidRPr="00754E8C">
        <w:rPr>
          <w:snapToGrid w:val="0"/>
          <w:sz w:val="24"/>
          <w:szCs w:val="24"/>
        </w:rPr>
        <w:t>, зарегистрированному по адресу:_______________,</w:t>
      </w:r>
      <w:r w:rsidRPr="00754E8C">
        <w:rPr>
          <w:b/>
          <w:i/>
          <w:sz w:val="24"/>
          <w:szCs w:val="24"/>
        </w:rPr>
        <w:t xml:space="preserve"> </w:t>
      </w:r>
      <w:proofErr w:type="gramStart"/>
      <w:r w:rsidRPr="00754E8C">
        <w:rPr>
          <w:b/>
          <w:snapToGrid w:val="0"/>
          <w:sz w:val="24"/>
          <w:szCs w:val="24"/>
        </w:rPr>
        <w:t xml:space="preserve">ДЗО _________«_________________» </w:t>
      </w:r>
      <w:r w:rsidRPr="00754E8C">
        <w:rPr>
          <w:b/>
          <w:i/>
          <w:sz w:val="24"/>
          <w:szCs w:val="24"/>
        </w:rPr>
        <w:t xml:space="preserve">(указывается организационно-правовая форма и полное наименование),** </w:t>
      </w:r>
      <w:r w:rsidRPr="00754E8C">
        <w:rPr>
          <w:snapToGrid w:val="0"/>
          <w:sz w:val="24"/>
          <w:szCs w:val="24"/>
        </w:rPr>
        <w:t xml:space="preserve">зарегистрированному по адресу:_____________ </w:t>
      </w:r>
      <w:r w:rsidRPr="00754E8C">
        <w:rPr>
          <w:sz w:val="24"/>
          <w:szCs w:val="24"/>
        </w:rPr>
        <w:t>и</w:t>
      </w:r>
      <w:r w:rsidRPr="00754E8C">
        <w:rPr>
          <w:i/>
          <w:sz w:val="24"/>
          <w:szCs w:val="24"/>
        </w:rPr>
        <w:t xml:space="preserve"> </w:t>
      </w:r>
      <w:r w:rsidRPr="00754E8C">
        <w:rPr>
          <w:b/>
          <w:sz w:val="24"/>
          <w:szCs w:val="24"/>
        </w:rPr>
        <w:t>Публичному акционерному обществу  «Российские сети»</w:t>
      </w:r>
      <w:r w:rsidRPr="00754E8C">
        <w:rPr>
          <w:sz w:val="24"/>
          <w:szCs w:val="24"/>
        </w:rPr>
        <w:t xml:space="preserve">, </w:t>
      </w:r>
      <w:r w:rsidRPr="00754E8C">
        <w:rPr>
          <w:snapToGrid w:val="0"/>
          <w:sz w:val="24"/>
          <w:szCs w:val="24"/>
        </w:rPr>
        <w:t xml:space="preserve">зарегистрированному по адресу: </w:t>
      </w:r>
      <w:r w:rsidRPr="00754E8C">
        <w:rPr>
          <w:snapToGrid w:val="0"/>
          <w:sz w:val="24"/>
          <w:szCs w:val="24"/>
        </w:rPr>
        <w:br/>
        <w:t>г. Москва, ул. Беловежская, 4, в отношении</w:t>
      </w:r>
      <w:r w:rsidRPr="00754E8C">
        <w:rPr>
          <w:sz w:val="24"/>
          <w:szCs w:val="24"/>
        </w:rPr>
        <w:t xml:space="preserve"> следующего перечня персональных данных руководителей и собственников (участников, учредителей, акционеров), </w:t>
      </w:r>
      <w:r w:rsidRPr="00754E8C">
        <w:rPr>
          <w:sz w:val="24"/>
          <w:szCs w:val="24"/>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754E8C">
        <w:rPr>
          <w:sz w:val="24"/>
          <w:szCs w:val="24"/>
        </w:rPr>
        <w:t>субконтрагентов</w:t>
      </w:r>
      <w:proofErr w:type="spellEnd"/>
      <w:r w:rsidRPr="00754E8C">
        <w:rPr>
          <w:sz w:val="24"/>
          <w:szCs w:val="24"/>
        </w:rPr>
        <w:t xml:space="preserve">: </w:t>
      </w:r>
      <w:r w:rsidRPr="00754E8C">
        <w:rPr>
          <w:snapToGrid w:val="0"/>
          <w:sz w:val="24"/>
          <w:szCs w:val="24"/>
        </w:rPr>
        <w:t>фамилия имя отчество, серия и номер документа, удостоверяющего личность, сведения</w:t>
      </w:r>
      <w:proofErr w:type="gramEnd"/>
      <w:r w:rsidRPr="00754E8C">
        <w:rPr>
          <w:snapToGrid w:val="0"/>
          <w:sz w:val="24"/>
          <w:szCs w:val="24"/>
        </w:rPr>
        <w:t xml:space="preserve"> </w:t>
      </w:r>
      <w:proofErr w:type="gramStart"/>
      <w:r w:rsidRPr="00754E8C">
        <w:rPr>
          <w:snapToGrid w:val="0"/>
          <w:sz w:val="24"/>
          <w:szCs w:val="24"/>
        </w:rPr>
        <w:t xml:space="preserve">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54E8C">
        <w:rPr>
          <w:sz w:val="24"/>
          <w:szCs w:val="24"/>
        </w:rPr>
        <w:t xml:space="preserve">в том числе с использованием информационных систем, </w:t>
      </w:r>
      <w:r w:rsidRPr="00754E8C">
        <w:rPr>
          <w:sz w:val="24"/>
          <w:szCs w:val="24"/>
        </w:rPr>
        <w:br/>
        <w:t xml:space="preserve">а также на представление указанной информации в уполномоченные государственные органы (Минэнерго России, </w:t>
      </w:r>
      <w:proofErr w:type="spellStart"/>
      <w:r w:rsidRPr="00754E8C">
        <w:rPr>
          <w:sz w:val="24"/>
          <w:szCs w:val="24"/>
        </w:rPr>
        <w:t>Росфинмониторинг</w:t>
      </w:r>
      <w:proofErr w:type="spellEnd"/>
      <w:r w:rsidRPr="00754E8C">
        <w:rPr>
          <w:sz w:val="24"/>
          <w:szCs w:val="24"/>
        </w:rPr>
        <w:t xml:space="preserve"> России, ФНС России) и подтверждает, что получил согласие на обработку персональных данных от</w:t>
      </w:r>
      <w:proofErr w:type="gramEnd"/>
      <w:r w:rsidRPr="00754E8C">
        <w:rPr>
          <w:sz w:val="24"/>
          <w:szCs w:val="24"/>
        </w:rPr>
        <w:t xml:space="preserve"> всех своих собственников (участников, учредителей, акционеров) </w:t>
      </w:r>
      <w:r w:rsidRPr="00754E8C">
        <w:rPr>
          <w:sz w:val="24"/>
          <w:szCs w:val="24"/>
        </w:rPr>
        <w:br/>
        <w:t>и бенефициаров.***</w:t>
      </w:r>
    </w:p>
    <w:p w14:paraId="5409653F" w14:textId="77777777" w:rsidR="001A268D" w:rsidRPr="00754E8C" w:rsidRDefault="001A268D" w:rsidP="001A268D">
      <w:pPr>
        <w:widowControl w:val="0"/>
        <w:spacing w:line="240" w:lineRule="auto"/>
        <w:ind w:firstLine="709"/>
        <w:rPr>
          <w:snapToGrid w:val="0"/>
          <w:sz w:val="24"/>
          <w:szCs w:val="24"/>
        </w:rPr>
      </w:pPr>
      <w:proofErr w:type="gramStart"/>
      <w:r w:rsidRPr="00754E8C">
        <w:rPr>
          <w:snapToGrid w:val="0"/>
          <w:sz w:val="24"/>
          <w:szCs w:val="24"/>
        </w:rPr>
        <w:t xml:space="preserve">Цель обработки персональных данных: </w:t>
      </w:r>
      <w:r w:rsidRPr="00754E8C">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754E8C">
        <w:rPr>
          <w:snapToGrid w:val="0"/>
          <w:sz w:val="24"/>
          <w:szCs w:val="24"/>
        </w:rPr>
        <w:t xml:space="preserve">выполнение поручений Правительства Российской Федерации </w:t>
      </w:r>
      <w:r w:rsidRPr="00754E8C">
        <w:rPr>
          <w:snapToGrid w:val="0"/>
          <w:sz w:val="24"/>
          <w:szCs w:val="24"/>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754E8C">
        <w:rPr>
          <w:snapToGrid w:val="0"/>
          <w:sz w:val="24"/>
          <w:szCs w:val="24"/>
        </w:rPr>
        <w:br/>
        <w:t>а также связанных с ними иных поручений Правительства</w:t>
      </w:r>
      <w:proofErr w:type="gramEnd"/>
      <w:r w:rsidRPr="00754E8C">
        <w:rPr>
          <w:snapToGrid w:val="0"/>
          <w:sz w:val="24"/>
          <w:szCs w:val="24"/>
        </w:rPr>
        <w:t xml:space="preserve"> Российской Федерации </w:t>
      </w:r>
      <w:r w:rsidRPr="00754E8C">
        <w:rPr>
          <w:snapToGrid w:val="0"/>
          <w:sz w:val="24"/>
          <w:szCs w:val="24"/>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77E1774" w14:textId="77777777" w:rsidR="001A268D" w:rsidRPr="00754E8C" w:rsidRDefault="001A268D" w:rsidP="001A268D">
      <w:pPr>
        <w:widowControl w:val="0"/>
        <w:spacing w:line="240" w:lineRule="auto"/>
        <w:ind w:firstLine="709"/>
        <w:rPr>
          <w:snapToGrid w:val="0"/>
          <w:color w:val="000000"/>
          <w:sz w:val="24"/>
          <w:szCs w:val="24"/>
        </w:rPr>
      </w:pPr>
      <w:r w:rsidRPr="00754E8C">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754E8C">
        <w:rPr>
          <w:snapToGrid w:val="0"/>
          <w:color w:val="000000"/>
          <w:sz w:val="24"/>
          <w:szCs w:val="24"/>
        </w:rPr>
        <w:t xml:space="preserve">, либо отзыва настоящего согласия </w:t>
      </w:r>
      <w:r w:rsidRPr="00754E8C">
        <w:rPr>
          <w:snapToGrid w:val="0"/>
          <w:color w:val="000000"/>
          <w:sz w:val="24"/>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14:paraId="0B567065" w14:textId="77777777" w:rsidR="001A268D" w:rsidRPr="00754E8C" w:rsidRDefault="001A268D" w:rsidP="001A268D">
      <w:pPr>
        <w:widowControl w:val="0"/>
        <w:spacing w:line="240" w:lineRule="auto"/>
        <w:rPr>
          <w:color w:val="000000"/>
          <w:sz w:val="24"/>
          <w:szCs w:val="24"/>
        </w:rPr>
      </w:pPr>
      <w:r w:rsidRPr="00754E8C">
        <w:rPr>
          <w:color w:val="000000"/>
          <w:sz w:val="24"/>
          <w:szCs w:val="24"/>
        </w:rPr>
        <w:t>_____________________________                                 ___________________________</w:t>
      </w:r>
    </w:p>
    <w:p w14:paraId="0E228F76" w14:textId="69855816" w:rsidR="001A268D" w:rsidRPr="00754E8C" w:rsidRDefault="001A268D" w:rsidP="001A268D">
      <w:pPr>
        <w:widowControl w:val="0"/>
        <w:spacing w:line="240" w:lineRule="auto"/>
        <w:contextualSpacing/>
        <w:rPr>
          <w:sz w:val="24"/>
          <w:szCs w:val="24"/>
        </w:rPr>
      </w:pPr>
      <w:proofErr w:type="gramStart"/>
      <w:r w:rsidRPr="00754E8C">
        <w:rPr>
          <w:sz w:val="24"/>
          <w:szCs w:val="24"/>
        </w:rPr>
        <w:t>(Подпись субъекта персональных данных/                (Ф.И.О. и должность подписавшего*)</w:t>
      </w:r>
      <w:proofErr w:type="gramEnd"/>
    </w:p>
    <w:p w14:paraId="5EE66141" w14:textId="77777777" w:rsidR="001A268D" w:rsidRPr="00754E8C" w:rsidRDefault="001A268D" w:rsidP="001A268D">
      <w:pPr>
        <w:widowControl w:val="0"/>
        <w:spacing w:line="240" w:lineRule="auto"/>
        <w:contextualSpacing/>
        <w:rPr>
          <w:sz w:val="24"/>
          <w:szCs w:val="24"/>
        </w:rPr>
      </w:pPr>
      <w:r w:rsidRPr="00754E8C">
        <w:rPr>
          <w:sz w:val="24"/>
          <w:szCs w:val="24"/>
        </w:rPr>
        <w:t xml:space="preserve">уполномоченного представителя)                                                </w:t>
      </w:r>
    </w:p>
    <w:p w14:paraId="472DEE14" w14:textId="77777777" w:rsidR="001A268D" w:rsidRPr="00754E8C" w:rsidRDefault="001A268D" w:rsidP="001A268D">
      <w:pPr>
        <w:widowControl w:val="0"/>
        <w:spacing w:line="240" w:lineRule="auto"/>
        <w:rPr>
          <w:b/>
          <w:bCs w:val="0"/>
          <w:sz w:val="24"/>
          <w:szCs w:val="24"/>
        </w:rPr>
      </w:pPr>
      <w:r w:rsidRPr="00754E8C">
        <w:rPr>
          <w:b/>
          <w:sz w:val="24"/>
          <w:szCs w:val="24"/>
        </w:rPr>
        <w:t>М.П.</w:t>
      </w:r>
    </w:p>
    <w:p w14:paraId="48134B95" w14:textId="77777777" w:rsidR="001A268D" w:rsidRDefault="001A268D" w:rsidP="001A268D">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7477690" w14:textId="77777777" w:rsidR="001A268D" w:rsidRDefault="001A268D" w:rsidP="001A268D">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7B9C2735" w14:textId="77777777" w:rsidR="001A268D" w:rsidRDefault="001A268D" w:rsidP="001A268D">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755A7448" w14:textId="34B7B2AF" w:rsidR="005F0AAB" w:rsidRPr="00FF264F" w:rsidRDefault="005F0AAB" w:rsidP="005F0AAB">
      <w:pPr>
        <w:shd w:val="clear" w:color="auto" w:fill="FFFFFF"/>
        <w:spacing w:line="240" w:lineRule="auto"/>
        <w:rPr>
          <w:spacing w:val="-10"/>
        </w:rPr>
      </w:pPr>
      <w:r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E6834" w14:textId="77777777" w:rsidR="000A7CD2" w:rsidRDefault="000A7CD2">
      <w:pPr>
        <w:spacing w:line="240" w:lineRule="auto"/>
      </w:pPr>
      <w:r>
        <w:separator/>
      </w:r>
    </w:p>
  </w:endnote>
  <w:endnote w:type="continuationSeparator" w:id="0">
    <w:p w14:paraId="479EA27E" w14:textId="77777777" w:rsidR="000A7CD2" w:rsidRDefault="000A7CD2">
      <w:pPr>
        <w:spacing w:line="240" w:lineRule="auto"/>
      </w:pPr>
      <w:r>
        <w:continuationSeparator/>
      </w:r>
    </w:p>
  </w:endnote>
  <w:endnote w:type="continuationNotice" w:id="1">
    <w:p w14:paraId="658B5790" w14:textId="77777777" w:rsidR="000A7CD2" w:rsidRDefault="000A7C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4917E2" w:rsidRDefault="004917E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033AB64A" w:rsidR="004917E2" w:rsidRPr="00FA0376" w:rsidRDefault="004917E2"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96A94">
      <w:rPr>
        <w:noProof/>
        <w:sz w:val="16"/>
        <w:szCs w:val="16"/>
        <w:lang w:eastAsia="ru-RU"/>
      </w:rPr>
      <w:t>64</w:t>
    </w:r>
    <w:r w:rsidRPr="00FA0376">
      <w:rPr>
        <w:sz w:val="16"/>
        <w:szCs w:val="16"/>
        <w:lang w:eastAsia="ru-RU"/>
      </w:rPr>
      <w:fldChar w:fldCharType="end"/>
    </w:r>
  </w:p>
  <w:p w14:paraId="3B08FB40" w14:textId="1E1BFB2A" w:rsidR="004917E2" w:rsidRPr="004917E2" w:rsidRDefault="004917E2" w:rsidP="004917E2">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4917E2">
      <w:rPr>
        <w:sz w:val="18"/>
        <w:szCs w:val="18"/>
      </w:rPr>
      <w:t>право заключения договора поставки печатной продукции для нужд филиала ПАО «МРСК Юга» - «Ростовэнерго»</w:t>
    </w:r>
  </w:p>
  <w:p w14:paraId="629B92FA" w14:textId="77777777" w:rsidR="004917E2" w:rsidRPr="008B416A" w:rsidRDefault="004917E2"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4917E2" w:rsidRDefault="004917E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4917E2" w:rsidRDefault="004917E2"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4917E2" w:rsidRDefault="004917E2"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4917E2" w:rsidRPr="00C107B8" w:rsidRDefault="004917E2"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4917E2" w:rsidRDefault="004917E2"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4917E2" w:rsidRPr="00C107B8" w:rsidRDefault="004917E2"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2FD5E" w14:textId="77777777" w:rsidR="000A7CD2" w:rsidRDefault="000A7CD2">
      <w:pPr>
        <w:spacing w:line="240" w:lineRule="auto"/>
      </w:pPr>
      <w:r>
        <w:separator/>
      </w:r>
    </w:p>
  </w:footnote>
  <w:footnote w:type="continuationSeparator" w:id="0">
    <w:p w14:paraId="357556DF" w14:textId="77777777" w:rsidR="000A7CD2" w:rsidRDefault="000A7CD2">
      <w:pPr>
        <w:spacing w:line="240" w:lineRule="auto"/>
      </w:pPr>
      <w:r>
        <w:continuationSeparator/>
      </w:r>
    </w:p>
  </w:footnote>
  <w:footnote w:type="continuationNotice" w:id="1">
    <w:p w14:paraId="1D81AD8F" w14:textId="77777777" w:rsidR="000A7CD2" w:rsidRDefault="000A7CD2">
      <w:pPr>
        <w:spacing w:line="240" w:lineRule="auto"/>
      </w:pPr>
    </w:p>
  </w:footnote>
  <w:footnote w:id="2">
    <w:p w14:paraId="34E44285" w14:textId="77777777" w:rsidR="004917E2" w:rsidRDefault="004917E2"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4917E2" w:rsidRDefault="004917E2"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4917E2" w:rsidRDefault="004917E2"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4917E2" w:rsidRDefault="004917E2"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4917E2" w:rsidRDefault="004917E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4917E2" w:rsidRDefault="004917E2"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4917E2" w:rsidRDefault="004917E2">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4917E2" w:rsidRDefault="004917E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4917E2" w:rsidRDefault="004917E2"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4917E2" w:rsidRDefault="004917E2">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4917E2" w:rsidRDefault="004917E2"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4917E2" w:rsidRDefault="004917E2">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4917E2" w:rsidRDefault="004917E2">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4917E2" w:rsidRDefault="004917E2"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8359"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A7CD2"/>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96A94"/>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17E2"/>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AA88E-B747-4B02-A193-06775E457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64</Pages>
  <Words>22238</Words>
  <Characters>126759</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148700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94</cp:revision>
  <cp:lastPrinted>2016-11-08T08:47:00Z</cp:lastPrinted>
  <dcterms:created xsi:type="dcterms:W3CDTF">2016-07-15T04:13:00Z</dcterms:created>
  <dcterms:modified xsi:type="dcterms:W3CDTF">2018-04-23T12:10:00Z</dcterms:modified>
</cp:coreProperties>
</file>